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84304" w14:textId="77777777" w:rsidR="00156864" w:rsidRPr="00156864" w:rsidRDefault="00156864" w:rsidP="00156864">
      <w:pPr>
        <w:ind w:left="3851" w:right="3777"/>
        <w:jc w:val="center"/>
        <w:rPr>
          <w:rFonts w:asciiTheme="minorHAnsi" w:hAnsiTheme="minorHAnsi" w:cstheme="minorHAnsi"/>
          <w:sz w:val="22"/>
          <w:szCs w:val="22"/>
        </w:rPr>
      </w:pPr>
      <w:r w:rsidRPr="00156864">
        <w:rPr>
          <w:rFonts w:asciiTheme="minorHAnsi" w:hAnsiTheme="minorHAnsi" w:cstheme="minorHAnsi"/>
          <w:sz w:val="22"/>
          <w:szCs w:val="22"/>
        </w:rPr>
        <w:t>Rufus Hardy</w:t>
      </w:r>
    </w:p>
    <w:p w14:paraId="73881C92" w14:textId="072614DB" w:rsidR="00541F0B" w:rsidRPr="00156864" w:rsidRDefault="00156864" w:rsidP="00156864">
      <w:pPr>
        <w:ind w:left="3851" w:right="3777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156864">
        <w:rPr>
          <w:rFonts w:asciiTheme="minorHAnsi" w:eastAsia="Cambria" w:hAnsiTheme="minorHAnsi" w:cstheme="minorHAnsi"/>
          <w:sz w:val="22"/>
          <w:szCs w:val="22"/>
        </w:rPr>
        <w:t>321</w:t>
      </w:r>
      <w:r w:rsidRPr="0015686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z w:val="22"/>
          <w:szCs w:val="22"/>
        </w:rPr>
        <w:t>Edw</w:t>
      </w:r>
      <w:r w:rsidRPr="00156864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156864">
        <w:rPr>
          <w:rFonts w:asciiTheme="minorHAnsi" w:eastAsia="Cambria" w:hAnsiTheme="minorHAnsi" w:cstheme="minorHAnsi"/>
          <w:sz w:val="22"/>
          <w:szCs w:val="22"/>
        </w:rPr>
        <w:t>d</w:t>
      </w:r>
      <w:r w:rsidRPr="00156864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156864">
        <w:rPr>
          <w:rFonts w:asciiTheme="minorHAnsi" w:eastAsia="Cambria" w:hAnsiTheme="minorHAnsi" w:cstheme="minorHAnsi"/>
          <w:sz w:val="22"/>
          <w:szCs w:val="22"/>
        </w:rPr>
        <w:t>i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v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z w:val="22"/>
          <w:szCs w:val="22"/>
        </w:rPr>
        <w:t>,</w:t>
      </w:r>
      <w:r w:rsidRPr="00156864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156864">
        <w:rPr>
          <w:rFonts w:asciiTheme="minorHAnsi" w:eastAsia="Cambria" w:hAnsiTheme="minorHAnsi" w:cstheme="minorHAnsi"/>
          <w:sz w:val="22"/>
          <w:szCs w:val="22"/>
        </w:rPr>
        <w:t>wa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156864">
        <w:rPr>
          <w:rFonts w:asciiTheme="minorHAnsi" w:eastAsia="Cambria" w:hAnsiTheme="minorHAnsi" w:cstheme="minorHAnsi"/>
          <w:sz w:val="22"/>
          <w:szCs w:val="22"/>
        </w:rPr>
        <w:t>d</w:t>
      </w:r>
      <w:r w:rsidRPr="00156864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156864">
        <w:rPr>
          <w:rFonts w:asciiTheme="minorHAnsi" w:eastAsia="Cambria" w:hAnsiTheme="minorHAnsi" w:cstheme="minorHAnsi"/>
          <w:sz w:val="22"/>
          <w:szCs w:val="22"/>
        </w:rPr>
        <w:t>vi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ll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z w:val="22"/>
          <w:szCs w:val="22"/>
        </w:rPr>
        <w:t>,</w:t>
      </w:r>
      <w:r w:rsidRPr="00156864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z w:val="22"/>
          <w:szCs w:val="22"/>
        </w:rPr>
        <w:t>IL</w:t>
      </w:r>
      <w:r w:rsidRPr="00156864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w w:val="99"/>
          <w:sz w:val="22"/>
          <w:szCs w:val="22"/>
        </w:rPr>
        <w:t>6202</w:t>
      </w:r>
      <w:hyperlink r:id="rId5" w:history="1">
        <w:r w:rsidRPr="00156864">
          <w:rPr>
            <w:rStyle w:val="Hyperlink"/>
            <w:rFonts w:asciiTheme="minorHAnsi" w:eastAsia="Cambria" w:hAnsiTheme="minorHAnsi" w:cstheme="minorHAnsi"/>
            <w:w w:val="99"/>
            <w:sz w:val="22"/>
            <w:szCs w:val="22"/>
          </w:rPr>
          <w:t xml:space="preserve"> </w:t>
        </w:r>
        <w:r w:rsidRPr="00156864">
          <w:rPr>
            <w:rStyle w:val="Hyperlink"/>
            <w:rFonts w:asciiTheme="minorHAnsi" w:eastAsia="Cambria" w:hAnsiTheme="minorHAnsi" w:cstheme="minorHAnsi"/>
            <w:spacing w:val="1"/>
            <w:w w:val="99"/>
            <w:sz w:val="22"/>
            <w:szCs w:val="22"/>
          </w:rPr>
          <w:t>rufus@gmail.com</w:t>
        </w:r>
      </w:hyperlink>
    </w:p>
    <w:p w14:paraId="47BCF4E4" w14:textId="77777777" w:rsidR="00541F0B" w:rsidRPr="00156864" w:rsidRDefault="00156864" w:rsidP="00156864">
      <w:pPr>
        <w:ind w:left="4900" w:right="4821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(</w:t>
      </w:r>
      <w:r w:rsidRPr="00156864">
        <w:rPr>
          <w:rFonts w:asciiTheme="minorHAnsi" w:eastAsia="Cambria" w:hAnsiTheme="minorHAnsi" w:cstheme="minorHAnsi"/>
          <w:sz w:val="22"/>
          <w:szCs w:val="22"/>
        </w:rPr>
        <w:t>618)</w:t>
      </w:r>
      <w:r w:rsidRPr="00156864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z w:val="22"/>
          <w:szCs w:val="22"/>
        </w:rPr>
        <w:t>123</w:t>
      </w:r>
      <w:r w:rsidRPr="0015686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z w:val="22"/>
          <w:szCs w:val="22"/>
        </w:rPr>
        <w:t>–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2"/>
          <w:w w:val="99"/>
          <w:sz w:val="22"/>
          <w:szCs w:val="22"/>
        </w:rPr>
        <w:t>4</w:t>
      </w:r>
      <w:r w:rsidRPr="00156864">
        <w:rPr>
          <w:rFonts w:asciiTheme="minorHAnsi" w:eastAsia="Cambria" w:hAnsiTheme="minorHAnsi" w:cstheme="minorHAnsi"/>
          <w:w w:val="99"/>
          <w:sz w:val="22"/>
          <w:szCs w:val="22"/>
        </w:rPr>
        <w:t>567</w:t>
      </w:r>
    </w:p>
    <w:p w14:paraId="370B9F60" w14:textId="77777777" w:rsidR="00541F0B" w:rsidRPr="00156864" w:rsidRDefault="00541F0B" w:rsidP="00156864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3EE09D4" w14:textId="77777777" w:rsidR="00541F0B" w:rsidRPr="00156864" w:rsidRDefault="00156864" w:rsidP="00156864">
      <w:pPr>
        <w:ind w:left="640"/>
        <w:rPr>
          <w:rFonts w:asciiTheme="minorHAnsi" w:eastAsia="Cambria" w:hAnsiTheme="minorHAnsi" w:cstheme="minorHAnsi"/>
          <w:sz w:val="22"/>
          <w:szCs w:val="22"/>
        </w:rPr>
      </w:pPr>
      <w:r w:rsidRPr="00156864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b/>
          <w:spacing w:val="-1"/>
          <w:sz w:val="22"/>
          <w:szCs w:val="22"/>
        </w:rPr>
        <w:t>D</w:t>
      </w:r>
      <w:r w:rsidRPr="00156864">
        <w:rPr>
          <w:rFonts w:asciiTheme="minorHAnsi" w:eastAsia="Cambria" w:hAnsiTheme="minorHAnsi" w:cstheme="minorHAnsi"/>
          <w:b/>
          <w:sz w:val="22"/>
          <w:szCs w:val="22"/>
        </w:rPr>
        <w:t>UC</w:t>
      </w:r>
      <w:r w:rsidRPr="00156864">
        <w:rPr>
          <w:rFonts w:asciiTheme="minorHAnsi" w:eastAsia="Cambria" w:hAnsiTheme="minorHAnsi" w:cstheme="minorHAnsi"/>
          <w:b/>
          <w:spacing w:val="2"/>
          <w:sz w:val="22"/>
          <w:szCs w:val="22"/>
        </w:rPr>
        <w:t>A</w:t>
      </w:r>
      <w:r w:rsidRPr="00156864">
        <w:rPr>
          <w:rFonts w:asciiTheme="minorHAnsi" w:eastAsia="Cambria" w:hAnsiTheme="minorHAnsi" w:cstheme="minorHAnsi"/>
          <w:b/>
          <w:sz w:val="22"/>
          <w:szCs w:val="22"/>
        </w:rPr>
        <w:t>TION</w:t>
      </w:r>
    </w:p>
    <w:p w14:paraId="6DFBEFB1" w14:textId="77777777" w:rsidR="00541F0B" w:rsidRPr="00156864" w:rsidRDefault="00156864" w:rsidP="00156864">
      <w:pPr>
        <w:ind w:left="640"/>
        <w:rPr>
          <w:rFonts w:asciiTheme="minorHAnsi" w:eastAsia="Cambria" w:hAnsiTheme="minorHAnsi" w:cstheme="minorHAnsi"/>
          <w:sz w:val="22"/>
          <w:szCs w:val="22"/>
        </w:rPr>
      </w:pPr>
      <w:r w:rsidRPr="00156864">
        <w:rPr>
          <w:rFonts w:asciiTheme="minorHAnsi" w:eastAsia="Cambria" w:hAnsiTheme="minorHAnsi" w:cstheme="minorHAnsi"/>
          <w:sz w:val="22"/>
          <w:szCs w:val="22"/>
        </w:rPr>
        <w:t>South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156864">
        <w:rPr>
          <w:rFonts w:asciiTheme="minorHAnsi" w:eastAsia="Cambria" w:hAnsiTheme="minorHAnsi" w:cstheme="minorHAnsi"/>
          <w:sz w:val="22"/>
          <w:szCs w:val="22"/>
        </w:rPr>
        <w:t>n</w:t>
      </w:r>
      <w:r w:rsidRPr="00156864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z w:val="22"/>
          <w:szCs w:val="22"/>
        </w:rPr>
        <w:t>I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ll</w:t>
      </w:r>
      <w:r w:rsidRPr="00156864">
        <w:rPr>
          <w:rFonts w:asciiTheme="minorHAnsi" w:eastAsia="Cambria" w:hAnsiTheme="minorHAnsi" w:cstheme="minorHAnsi"/>
          <w:sz w:val="22"/>
          <w:szCs w:val="22"/>
        </w:rPr>
        <w:t>i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156864">
        <w:rPr>
          <w:rFonts w:asciiTheme="minorHAnsi" w:eastAsia="Cambria" w:hAnsiTheme="minorHAnsi" w:cstheme="minorHAnsi"/>
          <w:sz w:val="22"/>
          <w:szCs w:val="22"/>
        </w:rPr>
        <w:t>ois</w:t>
      </w:r>
      <w:r w:rsidRPr="00156864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U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156864">
        <w:rPr>
          <w:rFonts w:asciiTheme="minorHAnsi" w:eastAsia="Cambria" w:hAnsiTheme="minorHAnsi" w:cstheme="minorHAnsi"/>
          <w:sz w:val="22"/>
          <w:szCs w:val="22"/>
        </w:rPr>
        <w:t>i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v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156864">
        <w:rPr>
          <w:rFonts w:asciiTheme="minorHAnsi" w:eastAsia="Cambria" w:hAnsiTheme="minorHAnsi" w:cstheme="minorHAnsi"/>
          <w:sz w:val="22"/>
          <w:szCs w:val="22"/>
        </w:rPr>
        <w:t>ity</w:t>
      </w:r>
      <w:r w:rsidRPr="00156864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z w:val="22"/>
          <w:szCs w:val="22"/>
        </w:rPr>
        <w:t>Ed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156864">
        <w:rPr>
          <w:rFonts w:asciiTheme="minorHAnsi" w:eastAsia="Cambria" w:hAnsiTheme="minorHAnsi" w:cstheme="minorHAnsi"/>
          <w:sz w:val="22"/>
          <w:szCs w:val="22"/>
        </w:rPr>
        <w:t>ds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v</w:t>
      </w:r>
      <w:r w:rsidRPr="00156864">
        <w:rPr>
          <w:rFonts w:asciiTheme="minorHAnsi" w:eastAsia="Cambria" w:hAnsiTheme="minorHAnsi" w:cstheme="minorHAnsi"/>
          <w:sz w:val="22"/>
          <w:szCs w:val="22"/>
        </w:rPr>
        <w:t>i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ll</w:t>
      </w:r>
      <w:r w:rsidRPr="00156864">
        <w:rPr>
          <w:rFonts w:asciiTheme="minorHAnsi" w:eastAsia="Cambria" w:hAnsiTheme="minorHAnsi" w:cstheme="minorHAnsi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(</w:t>
      </w:r>
      <w:r w:rsidRPr="00156864">
        <w:rPr>
          <w:rFonts w:asciiTheme="minorHAnsi" w:eastAsia="Cambria" w:hAnsiTheme="minorHAnsi" w:cstheme="minorHAnsi"/>
          <w:sz w:val="22"/>
          <w:szCs w:val="22"/>
        </w:rPr>
        <w:t>SIU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z w:val="22"/>
          <w:szCs w:val="22"/>
        </w:rPr>
        <w:t>)</w:t>
      </w:r>
      <w:r w:rsidRPr="00156864">
        <w:rPr>
          <w:rFonts w:asciiTheme="minorHAnsi" w:eastAsia="Cambria" w:hAnsiTheme="minorHAnsi" w:cstheme="minorHAnsi"/>
          <w:sz w:val="22"/>
          <w:szCs w:val="22"/>
        </w:rPr>
        <w:t xml:space="preserve">                                                    </w:t>
      </w:r>
      <w:r w:rsidRPr="00156864">
        <w:rPr>
          <w:rFonts w:asciiTheme="minorHAnsi" w:eastAsia="Cambria" w:hAnsiTheme="minorHAnsi" w:cstheme="minorHAnsi"/>
          <w:spacing w:val="29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z w:val="22"/>
          <w:szCs w:val="22"/>
        </w:rPr>
        <w:t>Ed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156864">
        <w:rPr>
          <w:rFonts w:asciiTheme="minorHAnsi" w:eastAsia="Cambria" w:hAnsiTheme="minorHAnsi" w:cstheme="minorHAnsi"/>
          <w:sz w:val="22"/>
          <w:szCs w:val="22"/>
        </w:rPr>
        <w:t>ds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v</w:t>
      </w:r>
      <w:r w:rsidRPr="00156864">
        <w:rPr>
          <w:rFonts w:asciiTheme="minorHAnsi" w:eastAsia="Cambria" w:hAnsiTheme="minorHAnsi" w:cstheme="minorHAnsi"/>
          <w:sz w:val="22"/>
          <w:szCs w:val="22"/>
        </w:rPr>
        <w:t>i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ll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z w:val="22"/>
          <w:szCs w:val="22"/>
        </w:rPr>
        <w:t>,</w:t>
      </w:r>
      <w:r w:rsidRPr="00156864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z w:val="22"/>
          <w:szCs w:val="22"/>
        </w:rPr>
        <w:t>IL</w:t>
      </w:r>
    </w:p>
    <w:p w14:paraId="752745CB" w14:textId="77777777" w:rsidR="00541F0B" w:rsidRPr="00156864" w:rsidRDefault="00156864" w:rsidP="00156864">
      <w:pPr>
        <w:ind w:left="640"/>
        <w:rPr>
          <w:rFonts w:asciiTheme="minorHAnsi" w:eastAsia="Cambria" w:hAnsiTheme="minorHAnsi" w:cstheme="minorHAnsi"/>
          <w:sz w:val="22"/>
          <w:szCs w:val="22"/>
        </w:rPr>
      </w:pPr>
      <w:r w:rsidRPr="00156864">
        <w:rPr>
          <w:rFonts w:asciiTheme="minorHAnsi" w:eastAsia="Cambria" w:hAnsiTheme="minorHAnsi" w:cstheme="minorHAnsi"/>
          <w:sz w:val="22"/>
          <w:szCs w:val="22"/>
        </w:rPr>
        <w:t>B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ac</w:t>
      </w:r>
      <w:r w:rsidRPr="00156864">
        <w:rPr>
          <w:rFonts w:asciiTheme="minorHAnsi" w:eastAsia="Cambria" w:hAnsiTheme="minorHAnsi" w:cstheme="minorHAnsi"/>
          <w:sz w:val="22"/>
          <w:szCs w:val="22"/>
        </w:rPr>
        <w:t>h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156864">
        <w:rPr>
          <w:rFonts w:asciiTheme="minorHAnsi" w:eastAsia="Cambria" w:hAnsiTheme="minorHAnsi" w:cstheme="minorHAnsi"/>
          <w:sz w:val="22"/>
          <w:szCs w:val="22"/>
        </w:rPr>
        <w:t>or</w:t>
      </w:r>
      <w:r w:rsidRPr="00156864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z w:val="22"/>
          <w:szCs w:val="22"/>
        </w:rPr>
        <w:t>of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z w:val="22"/>
          <w:szCs w:val="22"/>
        </w:rPr>
        <w:t>Sci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156864">
        <w:rPr>
          <w:rFonts w:asciiTheme="minorHAnsi" w:eastAsia="Cambria" w:hAnsiTheme="minorHAnsi" w:cstheme="minorHAnsi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z w:val="22"/>
          <w:szCs w:val="22"/>
        </w:rPr>
        <w:t>in</w:t>
      </w:r>
      <w:r w:rsidRPr="00156864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z w:val="22"/>
          <w:szCs w:val="22"/>
        </w:rPr>
        <w:t>Bu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156864">
        <w:rPr>
          <w:rFonts w:asciiTheme="minorHAnsi" w:eastAsia="Cambria" w:hAnsiTheme="minorHAnsi" w:cstheme="minorHAnsi"/>
          <w:sz w:val="22"/>
          <w:szCs w:val="22"/>
        </w:rPr>
        <w:t>i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156864">
        <w:rPr>
          <w:rFonts w:asciiTheme="minorHAnsi" w:eastAsia="Cambria" w:hAnsiTheme="minorHAnsi" w:cstheme="minorHAnsi"/>
          <w:sz w:val="22"/>
          <w:szCs w:val="22"/>
        </w:rPr>
        <w:t>s</w:t>
      </w:r>
      <w:r w:rsidRPr="00156864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56864">
        <w:rPr>
          <w:rFonts w:asciiTheme="minorHAnsi" w:eastAsia="Cambria" w:hAnsiTheme="minorHAnsi" w:cstheme="minorHAnsi"/>
          <w:sz w:val="22"/>
          <w:szCs w:val="22"/>
        </w:rPr>
        <w:t>dm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156864">
        <w:rPr>
          <w:rFonts w:asciiTheme="minorHAnsi" w:eastAsia="Cambria" w:hAnsiTheme="minorHAnsi" w:cstheme="minorHAnsi"/>
          <w:sz w:val="22"/>
          <w:szCs w:val="22"/>
        </w:rPr>
        <w:t>i</w:t>
      </w:r>
      <w:r w:rsidRPr="00156864">
        <w:rPr>
          <w:rFonts w:asciiTheme="minorHAnsi" w:eastAsia="Cambria" w:hAnsiTheme="minorHAnsi" w:cstheme="minorHAnsi"/>
          <w:spacing w:val="5"/>
          <w:sz w:val="22"/>
          <w:szCs w:val="22"/>
        </w:rPr>
        <w:t>s</w:t>
      </w:r>
      <w:r w:rsidRPr="00156864">
        <w:rPr>
          <w:rFonts w:asciiTheme="minorHAnsi" w:eastAsia="Cambria" w:hAnsiTheme="minorHAnsi" w:cstheme="minorHAnsi"/>
          <w:sz w:val="22"/>
          <w:szCs w:val="22"/>
        </w:rPr>
        <w:t>t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56864">
        <w:rPr>
          <w:rFonts w:asciiTheme="minorHAnsi" w:eastAsia="Cambria" w:hAnsiTheme="minorHAnsi" w:cstheme="minorHAnsi"/>
          <w:sz w:val="22"/>
          <w:szCs w:val="22"/>
        </w:rPr>
        <w:t>t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156864">
        <w:rPr>
          <w:rFonts w:asciiTheme="minorHAnsi" w:eastAsia="Cambria" w:hAnsiTheme="minorHAnsi" w:cstheme="minorHAnsi"/>
          <w:sz w:val="22"/>
          <w:szCs w:val="22"/>
        </w:rPr>
        <w:t>on                                                        Exp</w:t>
      </w:r>
      <w:r w:rsidRPr="00156864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z w:val="22"/>
          <w:szCs w:val="22"/>
        </w:rPr>
        <w:t>d:</w:t>
      </w:r>
      <w:r w:rsidRPr="00156864">
        <w:rPr>
          <w:rFonts w:asciiTheme="minorHAnsi" w:eastAsia="Cambria" w:hAnsiTheme="minorHAnsi" w:cstheme="minorHAnsi"/>
          <w:spacing w:val="37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z w:val="22"/>
          <w:szCs w:val="22"/>
        </w:rPr>
        <w:t>r</w:t>
      </w:r>
      <w:r w:rsidRPr="00156864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2</w:t>
      </w:r>
      <w:r w:rsidRPr="00156864">
        <w:rPr>
          <w:rFonts w:asciiTheme="minorHAnsi" w:eastAsia="Cambria" w:hAnsiTheme="minorHAnsi" w:cstheme="minorHAnsi"/>
          <w:sz w:val="22"/>
          <w:szCs w:val="22"/>
        </w:rPr>
        <w:t>018</w:t>
      </w:r>
    </w:p>
    <w:p w14:paraId="7EAD7D8B" w14:textId="77777777" w:rsidR="00541F0B" w:rsidRPr="00156864" w:rsidRDefault="00156864" w:rsidP="00156864">
      <w:pPr>
        <w:ind w:left="640"/>
        <w:rPr>
          <w:rFonts w:asciiTheme="minorHAnsi" w:eastAsia="Cambria" w:hAnsiTheme="minorHAnsi" w:cstheme="minorHAnsi"/>
          <w:sz w:val="22"/>
          <w:szCs w:val="22"/>
        </w:rPr>
      </w:pPr>
      <w:r w:rsidRPr="00156864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Ma</w:t>
      </w:r>
      <w:r w:rsidRPr="00156864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n</w:t>
      </w:r>
      <w:r w:rsidRPr="00156864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a</w:t>
      </w:r>
      <w:r w:rsidRPr="00156864">
        <w:rPr>
          <w:rFonts w:asciiTheme="minorHAnsi" w:eastAsia="Cambria" w:hAnsiTheme="minorHAnsi" w:cstheme="minorHAnsi"/>
          <w:position w:val="-1"/>
          <w:sz w:val="22"/>
          <w:szCs w:val="22"/>
        </w:rPr>
        <w:t>g</w:t>
      </w:r>
      <w:r w:rsidRPr="00156864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pacing w:val="2"/>
          <w:position w:val="-1"/>
          <w:sz w:val="22"/>
          <w:szCs w:val="22"/>
        </w:rPr>
        <w:t>m</w:t>
      </w:r>
      <w:r w:rsidRPr="00156864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en</w:t>
      </w:r>
      <w:r w:rsidRPr="00156864">
        <w:rPr>
          <w:rFonts w:asciiTheme="minorHAnsi" w:eastAsia="Cambria" w:hAnsiTheme="minorHAnsi" w:cstheme="minorHAnsi"/>
          <w:position w:val="-1"/>
          <w:sz w:val="22"/>
          <w:szCs w:val="22"/>
        </w:rPr>
        <w:t>t</w:t>
      </w:r>
      <w:r w:rsidRPr="00156864">
        <w:rPr>
          <w:rFonts w:asciiTheme="minorHAnsi" w:eastAsia="Cambri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position w:val="-1"/>
          <w:sz w:val="22"/>
          <w:szCs w:val="22"/>
        </w:rPr>
        <w:t>S</w:t>
      </w:r>
      <w:r w:rsidRPr="00156864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p</w:t>
      </w:r>
      <w:r w:rsidRPr="00156864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c</w:t>
      </w:r>
      <w:r w:rsidRPr="00156864">
        <w:rPr>
          <w:rFonts w:asciiTheme="minorHAnsi" w:eastAsia="Cambria" w:hAnsiTheme="minorHAnsi" w:cstheme="minorHAnsi"/>
          <w:position w:val="-1"/>
          <w:sz w:val="22"/>
          <w:szCs w:val="22"/>
        </w:rPr>
        <w:t>i</w:t>
      </w:r>
      <w:r w:rsidRPr="00156864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al</w:t>
      </w:r>
      <w:r w:rsidRPr="00156864">
        <w:rPr>
          <w:rFonts w:asciiTheme="minorHAnsi" w:eastAsia="Cambria" w:hAnsiTheme="minorHAnsi" w:cstheme="minorHAnsi"/>
          <w:position w:val="-1"/>
          <w:sz w:val="22"/>
          <w:szCs w:val="22"/>
        </w:rPr>
        <w:t>iz</w:t>
      </w:r>
      <w:r w:rsidRPr="00156864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a</w:t>
      </w:r>
      <w:r w:rsidRPr="00156864">
        <w:rPr>
          <w:rFonts w:asciiTheme="minorHAnsi" w:eastAsia="Cambria" w:hAnsiTheme="minorHAnsi" w:cstheme="minorHAnsi"/>
          <w:position w:val="-1"/>
          <w:sz w:val="22"/>
          <w:szCs w:val="22"/>
        </w:rPr>
        <w:t>tion</w:t>
      </w:r>
      <w:r w:rsidRPr="00156864">
        <w:rPr>
          <w:rFonts w:asciiTheme="minorHAnsi" w:eastAsia="Cambria" w:hAnsiTheme="minorHAnsi" w:cstheme="minorHAnsi"/>
          <w:position w:val="-1"/>
          <w:sz w:val="22"/>
          <w:szCs w:val="22"/>
        </w:rPr>
        <w:t xml:space="preserve">                                                                                            </w:t>
      </w:r>
      <w:r w:rsidRPr="00156864">
        <w:rPr>
          <w:rFonts w:asciiTheme="minorHAnsi" w:eastAsia="Cambria" w:hAnsiTheme="minorHAnsi" w:cstheme="minorHAnsi"/>
          <w:spacing w:val="38"/>
          <w:position w:val="-1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position w:val="-1"/>
          <w:sz w:val="22"/>
          <w:szCs w:val="22"/>
        </w:rPr>
        <w:t>GPA:</w:t>
      </w:r>
      <w:r w:rsidRPr="00156864">
        <w:rPr>
          <w:rFonts w:asciiTheme="minorHAnsi" w:eastAsia="Cambria" w:hAnsiTheme="minorHAnsi" w:cstheme="minorHAnsi"/>
          <w:spacing w:val="-4"/>
          <w:position w:val="-1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position w:val="-1"/>
          <w:sz w:val="22"/>
          <w:szCs w:val="22"/>
        </w:rPr>
        <w:t>3.45</w:t>
      </w:r>
    </w:p>
    <w:p w14:paraId="60B646FD" w14:textId="77777777" w:rsidR="00541F0B" w:rsidRPr="00156864" w:rsidRDefault="00541F0B" w:rsidP="00156864">
      <w:pPr>
        <w:spacing w:before="9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6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78"/>
        <w:gridCol w:w="2898"/>
        <w:gridCol w:w="3653"/>
      </w:tblGrid>
      <w:tr w:rsidR="00541F0B" w:rsidRPr="00156864" w14:paraId="5DCDFE07" w14:textId="77777777">
        <w:trPr>
          <w:trHeight w:hRule="exact" w:val="553"/>
        </w:trPr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14:paraId="4BCE3DBD" w14:textId="77777777" w:rsidR="00541F0B" w:rsidRPr="00156864" w:rsidRDefault="00156864" w:rsidP="00156864">
            <w:pPr>
              <w:spacing w:before="71"/>
              <w:ind w:left="4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156864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RE</w:t>
            </w:r>
            <w:r w:rsidRPr="00156864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156864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</w:t>
            </w:r>
            <w:r w:rsidRPr="00156864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156864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A</w:t>
            </w:r>
            <w:r w:rsidRPr="00156864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156864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T</w:t>
            </w:r>
            <w:r w:rsidRPr="00156864">
              <w:rPr>
                <w:rFonts w:asciiTheme="minorHAnsi" w:eastAsia="Cambria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156864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CO</w:t>
            </w:r>
            <w:r w:rsidRPr="00156864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UR</w:t>
            </w:r>
            <w:r w:rsidRPr="00156864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156864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EW</w:t>
            </w:r>
            <w:r w:rsidRPr="00156864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156864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RK</w:t>
            </w:r>
          </w:p>
          <w:p w14:paraId="42234FBB" w14:textId="77777777" w:rsidR="00541F0B" w:rsidRPr="00156864" w:rsidRDefault="00156864" w:rsidP="00156864">
            <w:pPr>
              <w:ind w:left="4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156864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156864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p</w:t>
            </w:r>
            <w:r w:rsidRPr="0015686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156864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15686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156864">
              <w:rPr>
                <w:rFonts w:asciiTheme="minorHAnsi" w:eastAsia="Cambria" w:hAnsiTheme="minorHAnsi" w:cstheme="minorHAnsi"/>
                <w:sz w:val="22"/>
                <w:szCs w:val="22"/>
              </w:rPr>
              <w:t>ti</w:t>
            </w:r>
            <w:r w:rsidRPr="00156864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o</w:t>
            </w:r>
            <w:r w:rsidRPr="00156864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156864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156864">
              <w:rPr>
                <w:rFonts w:asciiTheme="minorHAnsi" w:eastAsia="Cambri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5686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Ma</w:t>
            </w:r>
            <w:r w:rsidRPr="00156864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15686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156864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g</w:t>
            </w:r>
            <w:r w:rsidRPr="00156864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156864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m</w:t>
            </w:r>
            <w:r w:rsidRPr="00156864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en</w:t>
            </w:r>
            <w:r w:rsidRPr="00156864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</w:tcPr>
          <w:p w14:paraId="5FB68B21" w14:textId="77777777" w:rsidR="00541F0B" w:rsidRPr="00156864" w:rsidRDefault="00541F0B" w:rsidP="00156864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0454CA" w14:textId="77777777" w:rsidR="00541F0B" w:rsidRPr="00156864" w:rsidRDefault="00541F0B" w:rsidP="0015686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35C77D" w14:textId="77777777" w:rsidR="00541F0B" w:rsidRPr="00156864" w:rsidRDefault="00156864" w:rsidP="00156864">
            <w:pPr>
              <w:ind w:left="223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15686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F</w:t>
            </w:r>
            <w:r w:rsidRPr="00156864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156864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15686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156864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15686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156864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15686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156864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156864">
              <w:rPr>
                <w:rFonts w:asciiTheme="minorHAnsi" w:eastAsia="Cambri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5686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Ma</w:t>
            </w:r>
            <w:r w:rsidRPr="00156864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15686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156864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156864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156864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m</w:t>
            </w:r>
            <w:r w:rsidRPr="00156864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15686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n</w:t>
            </w:r>
            <w:r w:rsidRPr="00156864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</w:tcPr>
          <w:p w14:paraId="4832D4DC" w14:textId="77777777" w:rsidR="00541F0B" w:rsidRPr="00156864" w:rsidRDefault="00541F0B" w:rsidP="00156864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11CDC94" w14:textId="77777777" w:rsidR="00541F0B" w:rsidRPr="00156864" w:rsidRDefault="00541F0B" w:rsidP="0015686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B46FFBF" w14:textId="77777777" w:rsidR="00541F0B" w:rsidRPr="00156864" w:rsidRDefault="00156864" w:rsidP="00156864">
            <w:pPr>
              <w:ind w:left="745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156864">
              <w:rPr>
                <w:rFonts w:asciiTheme="minorHAnsi" w:eastAsia="Cambria" w:hAnsiTheme="minorHAnsi" w:cstheme="minorHAnsi"/>
                <w:sz w:val="22"/>
                <w:szCs w:val="22"/>
              </w:rPr>
              <w:t>Bu</w:t>
            </w:r>
            <w:r w:rsidRPr="0015686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156864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156864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ne</w:t>
            </w:r>
            <w:r w:rsidRPr="0015686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156864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156864">
              <w:rPr>
                <w:rFonts w:asciiTheme="minorHAnsi" w:eastAsia="Cambri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56864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T</w:t>
            </w:r>
            <w:r w:rsidRPr="00156864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15686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156864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15686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156864">
              <w:rPr>
                <w:rFonts w:asciiTheme="minorHAnsi" w:eastAsia="Cambria" w:hAnsiTheme="minorHAnsi" w:cstheme="minorHAnsi"/>
                <w:sz w:val="22"/>
                <w:szCs w:val="22"/>
              </w:rPr>
              <w:t>it</w:t>
            </w:r>
            <w:r w:rsidRPr="00156864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i</w:t>
            </w:r>
            <w:r w:rsidRPr="00156864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156864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156864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156864">
              <w:rPr>
                <w:rFonts w:asciiTheme="minorHAnsi" w:eastAsia="Cambria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56864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</w:p>
        </w:tc>
      </w:tr>
      <w:tr w:rsidR="00541F0B" w:rsidRPr="00156864" w14:paraId="4801A658" w14:textId="77777777">
        <w:trPr>
          <w:trHeight w:hRule="exact" w:val="352"/>
        </w:trPr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14:paraId="429742DC" w14:textId="77777777" w:rsidR="00541F0B" w:rsidRPr="00156864" w:rsidRDefault="00156864" w:rsidP="00156864">
            <w:pPr>
              <w:ind w:left="4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156864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156864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156864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156864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15686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156864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i</w:t>
            </w:r>
            <w:r w:rsidRPr="00156864">
              <w:rPr>
                <w:rFonts w:asciiTheme="minorHAnsi" w:eastAsia="Cambria" w:hAnsiTheme="minorHAnsi" w:cstheme="minorHAnsi"/>
                <w:sz w:val="22"/>
                <w:szCs w:val="22"/>
              </w:rPr>
              <w:t>pl</w:t>
            </w:r>
            <w:r w:rsidRPr="00156864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156864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156864">
              <w:rPr>
                <w:rFonts w:asciiTheme="minorHAnsi" w:eastAsia="Cambri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56864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o</w:t>
            </w:r>
            <w:r w:rsidRPr="00156864">
              <w:rPr>
                <w:rFonts w:asciiTheme="minorHAnsi" w:eastAsia="Cambria" w:hAnsiTheme="minorHAnsi" w:cstheme="minorHAnsi"/>
                <w:sz w:val="22"/>
                <w:szCs w:val="22"/>
              </w:rPr>
              <w:t>f</w:t>
            </w:r>
            <w:r w:rsidRPr="00156864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5686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Ma</w:t>
            </w:r>
            <w:r w:rsidRPr="00156864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15686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ke</w:t>
            </w:r>
            <w:r w:rsidRPr="00156864">
              <w:rPr>
                <w:rFonts w:asciiTheme="minorHAnsi" w:eastAsia="Cambria" w:hAnsiTheme="minorHAnsi" w:cstheme="minorHAnsi"/>
                <w:sz w:val="22"/>
                <w:szCs w:val="22"/>
              </w:rPr>
              <w:t>ti</w:t>
            </w:r>
            <w:r w:rsidRPr="00156864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156864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</w:tcPr>
          <w:p w14:paraId="3FECD67A" w14:textId="77777777" w:rsidR="00541F0B" w:rsidRPr="00156864" w:rsidRDefault="00156864" w:rsidP="00156864">
            <w:pPr>
              <w:ind w:left="223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156864">
              <w:rPr>
                <w:rFonts w:asciiTheme="minorHAnsi" w:eastAsia="Cambria" w:hAnsiTheme="minorHAnsi" w:cstheme="minorHAnsi"/>
                <w:sz w:val="22"/>
                <w:szCs w:val="22"/>
              </w:rPr>
              <w:t>Bu</w:t>
            </w:r>
            <w:r w:rsidRPr="0015686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156864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156864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ne</w:t>
            </w:r>
            <w:r w:rsidRPr="0015686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156864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156864">
              <w:rPr>
                <w:rFonts w:asciiTheme="minorHAnsi" w:eastAsia="Cambri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5686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an</w:t>
            </w:r>
            <w:r w:rsidRPr="00156864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156864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56864">
              <w:rPr>
                <w:rFonts w:asciiTheme="minorHAnsi" w:eastAsia="Cambria" w:hAnsiTheme="minorHAnsi" w:cstheme="minorHAnsi"/>
                <w:sz w:val="22"/>
                <w:szCs w:val="22"/>
              </w:rPr>
              <w:t>Soc</w:t>
            </w:r>
            <w:r w:rsidRPr="00156864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i</w:t>
            </w:r>
            <w:r w:rsidRPr="00156864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156864">
              <w:rPr>
                <w:rFonts w:asciiTheme="minorHAnsi" w:eastAsia="Cambria" w:hAnsiTheme="minorHAnsi" w:cstheme="minorHAnsi"/>
                <w:sz w:val="22"/>
                <w:szCs w:val="22"/>
              </w:rPr>
              <w:t>ty</w:t>
            </w:r>
          </w:p>
        </w:tc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</w:tcPr>
          <w:p w14:paraId="7BECD704" w14:textId="77777777" w:rsidR="00541F0B" w:rsidRPr="00156864" w:rsidRDefault="00156864" w:rsidP="00156864">
            <w:pPr>
              <w:ind w:left="745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156864">
              <w:rPr>
                <w:rFonts w:asciiTheme="minorHAnsi" w:eastAsia="Cambria" w:hAnsiTheme="minorHAnsi" w:cstheme="minorHAnsi"/>
                <w:sz w:val="22"/>
                <w:szCs w:val="22"/>
              </w:rPr>
              <w:t>In</w:t>
            </w:r>
            <w:r w:rsidRPr="00156864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f</w:t>
            </w:r>
            <w:r w:rsidRPr="00156864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15686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r</w:t>
            </w:r>
            <w:r w:rsidRPr="00156864">
              <w:rPr>
                <w:rFonts w:asciiTheme="minorHAnsi" w:eastAsia="Cambria" w:hAnsiTheme="minorHAnsi" w:cstheme="minorHAnsi"/>
                <w:sz w:val="22"/>
                <w:szCs w:val="22"/>
              </w:rPr>
              <w:t>m</w:t>
            </w:r>
            <w:r w:rsidRPr="0015686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156864">
              <w:rPr>
                <w:rFonts w:asciiTheme="minorHAnsi" w:eastAsia="Cambria" w:hAnsiTheme="minorHAnsi" w:cstheme="minorHAnsi"/>
                <w:sz w:val="22"/>
                <w:szCs w:val="22"/>
              </w:rPr>
              <w:t>ti</w:t>
            </w:r>
            <w:r w:rsidRPr="00156864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o</w:t>
            </w:r>
            <w:r w:rsidRPr="00156864">
              <w:rPr>
                <w:rFonts w:asciiTheme="minorHAnsi" w:eastAsia="Cambria" w:hAnsiTheme="minorHAnsi" w:cstheme="minorHAnsi"/>
                <w:sz w:val="22"/>
                <w:szCs w:val="22"/>
              </w:rPr>
              <w:t>n</w:t>
            </w:r>
            <w:r w:rsidRPr="00156864">
              <w:rPr>
                <w:rFonts w:asciiTheme="minorHAnsi" w:eastAsia="Cambria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156864">
              <w:rPr>
                <w:rFonts w:asciiTheme="minorHAnsi" w:eastAsia="Cambria" w:hAnsiTheme="minorHAnsi" w:cstheme="minorHAnsi"/>
                <w:sz w:val="22"/>
                <w:szCs w:val="22"/>
              </w:rPr>
              <w:t>Sy</w:t>
            </w:r>
            <w:r w:rsidRPr="0015686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156864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t</w:t>
            </w:r>
            <w:r w:rsidRPr="00156864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156864">
              <w:rPr>
                <w:rFonts w:asciiTheme="minorHAnsi" w:eastAsia="Cambria" w:hAnsiTheme="minorHAnsi" w:cstheme="minorHAnsi"/>
                <w:sz w:val="22"/>
                <w:szCs w:val="22"/>
              </w:rPr>
              <w:t>ms</w:t>
            </w:r>
            <w:r w:rsidRPr="00156864">
              <w:rPr>
                <w:rFonts w:asciiTheme="minorHAnsi" w:eastAsia="Cambri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56864">
              <w:rPr>
                <w:rFonts w:asciiTheme="minorHAnsi" w:eastAsia="Cambria" w:hAnsiTheme="minorHAnsi" w:cstheme="minorHAnsi"/>
                <w:sz w:val="22"/>
                <w:szCs w:val="22"/>
              </w:rPr>
              <w:t>for</w:t>
            </w:r>
            <w:r w:rsidRPr="00156864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56864">
              <w:rPr>
                <w:rFonts w:asciiTheme="minorHAnsi" w:eastAsia="Cambria" w:hAnsiTheme="minorHAnsi" w:cstheme="minorHAnsi"/>
                <w:sz w:val="22"/>
                <w:szCs w:val="22"/>
              </w:rPr>
              <w:t>Bu</w:t>
            </w:r>
            <w:r w:rsidRPr="00156864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s</w:t>
            </w:r>
            <w:r w:rsidRPr="00156864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156864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ne</w:t>
            </w:r>
            <w:r w:rsidRPr="0015686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156864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</w:p>
        </w:tc>
      </w:tr>
      <w:tr w:rsidR="00541F0B" w:rsidRPr="00156864" w14:paraId="1385F4FB" w14:textId="77777777">
        <w:trPr>
          <w:trHeight w:hRule="exact" w:val="587"/>
        </w:trPr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14:paraId="02575B69" w14:textId="77777777" w:rsidR="00541F0B" w:rsidRPr="00156864" w:rsidRDefault="00541F0B" w:rsidP="00156864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5A6BA9" w14:textId="77777777" w:rsidR="00541F0B" w:rsidRPr="00156864" w:rsidRDefault="00156864" w:rsidP="00156864">
            <w:pPr>
              <w:ind w:left="4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156864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PR</w:t>
            </w:r>
            <w:r w:rsidRPr="00156864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156864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FE</w:t>
            </w:r>
            <w:r w:rsidRPr="00156864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SS</w:t>
            </w:r>
            <w:r w:rsidRPr="00156864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IO</w:t>
            </w:r>
            <w:r w:rsidRPr="00156864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156864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AL</w:t>
            </w:r>
            <w:r w:rsidRPr="00156864">
              <w:rPr>
                <w:rFonts w:asciiTheme="minorHAnsi" w:eastAsia="Cambria" w:hAnsiTheme="minorHAnsi" w:cstheme="minorHAnsi"/>
                <w:b/>
                <w:spacing w:val="-13"/>
                <w:sz w:val="22"/>
                <w:szCs w:val="22"/>
              </w:rPr>
              <w:t xml:space="preserve"> </w:t>
            </w:r>
            <w:r w:rsidRPr="00156864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156864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X</w:t>
            </w:r>
            <w:r w:rsidRPr="00156864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PER</w:t>
            </w:r>
            <w:r w:rsidRPr="00156864">
              <w:rPr>
                <w:rFonts w:asciiTheme="minorHAnsi" w:eastAsia="Cambria" w:hAnsiTheme="minorHAnsi" w:cstheme="minorHAnsi"/>
                <w:b/>
                <w:spacing w:val="3"/>
                <w:sz w:val="22"/>
                <w:szCs w:val="22"/>
              </w:rPr>
              <w:t>I</w:t>
            </w:r>
            <w:r w:rsidRPr="00156864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</w:t>
            </w:r>
            <w:r w:rsidRPr="00156864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NC</w:t>
            </w:r>
            <w:r w:rsidRPr="00156864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</w:t>
            </w:r>
          </w:p>
          <w:p w14:paraId="63E12C27" w14:textId="77777777" w:rsidR="00541F0B" w:rsidRPr="00156864" w:rsidRDefault="00156864" w:rsidP="00156864">
            <w:pPr>
              <w:ind w:left="4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156864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Bu</w:t>
            </w:r>
            <w:r w:rsidRPr="00156864">
              <w:rPr>
                <w:rFonts w:asciiTheme="minorHAnsi" w:eastAsia="Cambria" w:hAnsiTheme="minorHAnsi" w:cstheme="minorHAnsi"/>
                <w:i/>
                <w:spacing w:val="3"/>
                <w:sz w:val="22"/>
                <w:szCs w:val="22"/>
              </w:rPr>
              <w:t>s</w:t>
            </w:r>
            <w:r w:rsidRPr="00156864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in</w:t>
            </w:r>
            <w:r w:rsidRPr="00156864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e</w:t>
            </w:r>
            <w:r w:rsidRPr="00156864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s</w:t>
            </w:r>
            <w:r w:rsidRPr="00156864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s</w:t>
            </w:r>
            <w:r w:rsidRPr="00156864">
              <w:rPr>
                <w:rFonts w:asciiTheme="minorHAnsi" w:eastAsia="Cambria" w:hAnsiTheme="minorHAnsi" w:cstheme="minorHAnsi"/>
                <w:i/>
                <w:spacing w:val="-7"/>
                <w:sz w:val="22"/>
                <w:szCs w:val="22"/>
              </w:rPr>
              <w:t xml:space="preserve"> </w:t>
            </w:r>
            <w:r w:rsidRPr="00156864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D</w:t>
            </w:r>
            <w:r w:rsidRPr="00156864">
              <w:rPr>
                <w:rFonts w:asciiTheme="minorHAnsi" w:eastAsia="Cambria" w:hAnsiTheme="minorHAnsi" w:cstheme="minorHAnsi"/>
                <w:i/>
                <w:spacing w:val="2"/>
                <w:sz w:val="22"/>
                <w:szCs w:val="22"/>
              </w:rPr>
              <w:t>e</w:t>
            </w:r>
            <w:r w:rsidRPr="00156864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ve</w:t>
            </w:r>
            <w:r w:rsidRPr="00156864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l</w:t>
            </w:r>
            <w:r w:rsidRPr="00156864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o</w:t>
            </w:r>
            <w:r w:rsidRPr="00156864">
              <w:rPr>
                <w:rFonts w:asciiTheme="minorHAnsi" w:eastAsia="Cambria" w:hAnsiTheme="minorHAnsi" w:cstheme="minorHAnsi"/>
                <w:i/>
                <w:spacing w:val="3"/>
                <w:sz w:val="22"/>
                <w:szCs w:val="22"/>
              </w:rPr>
              <w:t>p</w:t>
            </w:r>
            <w:r w:rsidRPr="00156864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m</w:t>
            </w:r>
            <w:r w:rsidRPr="00156864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e</w:t>
            </w:r>
            <w:r w:rsidRPr="00156864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156864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t</w:t>
            </w:r>
            <w:r w:rsidRPr="00156864">
              <w:rPr>
                <w:rFonts w:asciiTheme="minorHAnsi" w:eastAsia="Cambria" w:hAnsiTheme="minorHAnsi" w:cstheme="minorHAnsi"/>
                <w:i/>
                <w:spacing w:val="-9"/>
                <w:sz w:val="22"/>
                <w:szCs w:val="22"/>
              </w:rPr>
              <w:t xml:space="preserve"> </w:t>
            </w:r>
            <w:r w:rsidRPr="00156864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I</w:t>
            </w:r>
            <w:r w:rsidRPr="00156864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156864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t</w:t>
            </w:r>
            <w:r w:rsidRPr="00156864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ern</w:t>
            </w: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</w:tcPr>
          <w:p w14:paraId="5067CB61" w14:textId="77777777" w:rsidR="00541F0B" w:rsidRPr="00156864" w:rsidRDefault="00541F0B" w:rsidP="0015686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</w:tcPr>
          <w:p w14:paraId="38F221B4" w14:textId="77777777" w:rsidR="00541F0B" w:rsidRPr="00156864" w:rsidRDefault="00541F0B" w:rsidP="00156864">
            <w:pPr>
              <w:spacing w:before="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03CB96" w14:textId="77777777" w:rsidR="00541F0B" w:rsidRPr="00156864" w:rsidRDefault="00541F0B" w:rsidP="0015686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A6011F" w14:textId="77777777" w:rsidR="00541F0B" w:rsidRPr="00156864" w:rsidRDefault="00156864" w:rsidP="00156864">
            <w:pPr>
              <w:ind w:left="745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15686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Al</w:t>
            </w:r>
            <w:r w:rsidRPr="00156864">
              <w:rPr>
                <w:rFonts w:asciiTheme="minorHAnsi" w:eastAsia="Cambria" w:hAnsiTheme="minorHAnsi" w:cstheme="minorHAnsi"/>
                <w:sz w:val="22"/>
                <w:szCs w:val="22"/>
              </w:rPr>
              <w:t>to</w:t>
            </w:r>
            <w:r w:rsidRPr="00156864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156864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  <w:r w:rsidRPr="00156864">
              <w:rPr>
                <w:rFonts w:asciiTheme="minorHAnsi" w:eastAsia="Cambri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56864">
              <w:rPr>
                <w:rFonts w:asciiTheme="minorHAnsi" w:eastAsia="Cambria" w:hAnsiTheme="minorHAnsi" w:cstheme="minorHAnsi"/>
                <w:sz w:val="22"/>
                <w:szCs w:val="22"/>
              </w:rPr>
              <w:t>IL</w:t>
            </w:r>
          </w:p>
        </w:tc>
      </w:tr>
      <w:tr w:rsidR="00541F0B" w:rsidRPr="00156864" w14:paraId="084F14A3" w14:textId="77777777">
        <w:trPr>
          <w:trHeight w:hRule="exact" w:val="261"/>
        </w:trPr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14:paraId="1513F842" w14:textId="77777777" w:rsidR="00541F0B" w:rsidRPr="00156864" w:rsidRDefault="00156864" w:rsidP="00156864">
            <w:pPr>
              <w:ind w:left="4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15686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Fl</w:t>
            </w:r>
            <w:r w:rsidRPr="00156864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ee</w:t>
            </w:r>
            <w:r w:rsidRPr="00156864">
              <w:rPr>
                <w:rFonts w:asciiTheme="minorHAnsi" w:eastAsia="Cambria" w:hAnsiTheme="minorHAnsi" w:cstheme="minorHAnsi"/>
                <w:sz w:val="22"/>
                <w:szCs w:val="22"/>
              </w:rPr>
              <w:t>tm</w:t>
            </w:r>
            <w:r w:rsidRPr="0015686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156864">
              <w:rPr>
                <w:rFonts w:asciiTheme="minorHAnsi" w:eastAsia="Cambria" w:hAnsiTheme="minorHAnsi" w:cstheme="minorHAnsi"/>
                <w:sz w:val="22"/>
                <w:szCs w:val="22"/>
              </w:rPr>
              <w:t>tics</w:t>
            </w:r>
            <w:r w:rsidRPr="00156864">
              <w:rPr>
                <w:rFonts w:asciiTheme="minorHAnsi" w:eastAsia="Cambria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56864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I</w:t>
            </w:r>
            <w:r w:rsidRPr="00156864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15686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156864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156864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156864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p</w:t>
            </w:r>
            <w:r w:rsidRPr="00156864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156864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15686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156864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t</w:t>
            </w:r>
            <w:r w:rsidRPr="00156864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156864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</w:tcPr>
          <w:p w14:paraId="3A27C2DC" w14:textId="77777777" w:rsidR="00541F0B" w:rsidRPr="00156864" w:rsidRDefault="00541F0B" w:rsidP="0015686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</w:tcPr>
          <w:p w14:paraId="226B4552" w14:textId="77777777" w:rsidR="00541F0B" w:rsidRPr="00156864" w:rsidRDefault="00156864" w:rsidP="00156864">
            <w:pPr>
              <w:ind w:left="745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156864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J</w:t>
            </w:r>
            <w:r w:rsidRPr="00156864">
              <w:rPr>
                <w:rFonts w:asciiTheme="minorHAnsi" w:eastAsia="Cambria" w:hAnsiTheme="minorHAnsi" w:cstheme="minorHAnsi"/>
                <w:sz w:val="22"/>
                <w:szCs w:val="22"/>
              </w:rPr>
              <w:t>u</w:t>
            </w:r>
            <w:r w:rsidRPr="00156864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n</w:t>
            </w:r>
            <w:r w:rsidRPr="00156864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156864">
              <w:rPr>
                <w:rFonts w:asciiTheme="minorHAnsi" w:eastAsia="Cambri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56864">
              <w:rPr>
                <w:rFonts w:asciiTheme="minorHAnsi" w:eastAsia="Cambria" w:hAnsiTheme="minorHAnsi" w:cstheme="minorHAnsi"/>
                <w:sz w:val="22"/>
                <w:szCs w:val="22"/>
              </w:rPr>
              <w:t>2</w:t>
            </w:r>
            <w:r w:rsidRPr="00156864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0</w:t>
            </w:r>
            <w:r w:rsidRPr="00156864">
              <w:rPr>
                <w:rFonts w:asciiTheme="minorHAnsi" w:eastAsia="Cambria" w:hAnsiTheme="minorHAnsi" w:cstheme="minorHAnsi"/>
                <w:sz w:val="22"/>
                <w:szCs w:val="22"/>
              </w:rPr>
              <w:t>16</w:t>
            </w:r>
            <w:r w:rsidRPr="00156864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56864">
              <w:rPr>
                <w:rFonts w:asciiTheme="minorHAnsi" w:eastAsia="Cambria" w:hAnsiTheme="minorHAnsi" w:cstheme="minorHAnsi"/>
                <w:sz w:val="22"/>
                <w:szCs w:val="22"/>
              </w:rPr>
              <w:t>–</w:t>
            </w:r>
            <w:r w:rsidRPr="00156864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5686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156864">
              <w:rPr>
                <w:rFonts w:asciiTheme="minorHAnsi" w:eastAsia="Cambria" w:hAnsiTheme="minorHAnsi" w:cstheme="minorHAnsi"/>
                <w:sz w:val="22"/>
                <w:szCs w:val="22"/>
              </w:rPr>
              <w:t>ugu</w:t>
            </w:r>
            <w:r w:rsidRPr="0015686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156864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156864">
              <w:rPr>
                <w:rFonts w:asciiTheme="minorHAnsi" w:eastAsia="Cambri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56864">
              <w:rPr>
                <w:rFonts w:asciiTheme="minorHAnsi" w:eastAsia="Cambria" w:hAnsiTheme="minorHAnsi" w:cstheme="minorHAnsi"/>
                <w:sz w:val="22"/>
                <w:szCs w:val="22"/>
              </w:rPr>
              <w:t>2016</w:t>
            </w:r>
          </w:p>
        </w:tc>
      </w:tr>
    </w:tbl>
    <w:p w14:paraId="5CD76D61" w14:textId="77777777" w:rsidR="00541F0B" w:rsidRPr="00156864" w:rsidRDefault="00156864" w:rsidP="00156864">
      <w:pPr>
        <w:ind w:left="911"/>
        <w:rPr>
          <w:rFonts w:asciiTheme="minorHAnsi" w:eastAsia="Cambria" w:hAnsiTheme="minorHAnsi" w:cstheme="minorHAnsi"/>
          <w:sz w:val="22"/>
          <w:szCs w:val="22"/>
        </w:rPr>
      </w:pPr>
      <w:r w:rsidRPr="0015686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156864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z w:val="22"/>
          <w:szCs w:val="22"/>
        </w:rPr>
        <w:t>Co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156864">
        <w:rPr>
          <w:rFonts w:asciiTheme="minorHAnsi" w:eastAsia="Cambria" w:hAnsiTheme="minorHAnsi" w:cstheme="minorHAnsi"/>
          <w:sz w:val="22"/>
          <w:szCs w:val="22"/>
        </w:rPr>
        <w:t>t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ac</w:t>
      </w:r>
      <w:r w:rsidRPr="00156864">
        <w:rPr>
          <w:rFonts w:asciiTheme="minorHAnsi" w:eastAsia="Cambria" w:hAnsiTheme="minorHAnsi" w:cstheme="minorHAnsi"/>
          <w:sz w:val="22"/>
          <w:szCs w:val="22"/>
        </w:rPr>
        <w:t>t</w:t>
      </w:r>
      <w:r w:rsidRPr="00156864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z w:val="22"/>
          <w:szCs w:val="22"/>
        </w:rPr>
        <w:t>p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156864">
        <w:rPr>
          <w:rFonts w:asciiTheme="minorHAnsi" w:eastAsia="Cambria" w:hAnsiTheme="minorHAnsi" w:cstheme="minorHAnsi"/>
          <w:sz w:val="22"/>
          <w:szCs w:val="22"/>
        </w:rPr>
        <w:t>t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156864">
        <w:rPr>
          <w:rFonts w:asciiTheme="minorHAnsi" w:eastAsia="Cambria" w:hAnsiTheme="minorHAnsi" w:cstheme="minorHAnsi"/>
          <w:sz w:val="22"/>
          <w:szCs w:val="22"/>
        </w:rPr>
        <w:t>tial</w:t>
      </w:r>
      <w:r w:rsidRPr="00156864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cl</w:t>
      </w:r>
      <w:r w:rsidRPr="00156864">
        <w:rPr>
          <w:rFonts w:asciiTheme="minorHAnsi" w:eastAsia="Cambria" w:hAnsiTheme="minorHAnsi" w:cstheme="minorHAnsi"/>
          <w:sz w:val="22"/>
          <w:szCs w:val="22"/>
        </w:rPr>
        <w:t>i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156864">
        <w:rPr>
          <w:rFonts w:asciiTheme="minorHAnsi" w:eastAsia="Cambria" w:hAnsiTheme="minorHAnsi" w:cstheme="minorHAnsi"/>
          <w:sz w:val="22"/>
          <w:szCs w:val="22"/>
        </w:rPr>
        <w:t>ts</w:t>
      </w:r>
      <w:r w:rsidRPr="00156864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156864">
        <w:rPr>
          <w:rFonts w:asciiTheme="minorHAnsi" w:eastAsia="Cambria" w:hAnsiTheme="minorHAnsi" w:cstheme="minorHAnsi"/>
          <w:sz w:val="22"/>
          <w:szCs w:val="22"/>
        </w:rPr>
        <w:t>d</w:t>
      </w:r>
      <w:r w:rsidRPr="00156864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z w:val="22"/>
          <w:szCs w:val="22"/>
        </w:rPr>
        <w:t>p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156864">
        <w:rPr>
          <w:rFonts w:asciiTheme="minorHAnsi" w:eastAsia="Cambria" w:hAnsiTheme="minorHAnsi" w:cstheme="minorHAnsi"/>
          <w:sz w:val="22"/>
          <w:szCs w:val="22"/>
        </w:rPr>
        <w:t>o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v</w:t>
      </w:r>
      <w:r w:rsidRPr="00156864">
        <w:rPr>
          <w:rFonts w:asciiTheme="minorHAnsi" w:eastAsia="Cambria" w:hAnsiTheme="minorHAnsi" w:cstheme="minorHAnsi"/>
          <w:sz w:val="22"/>
          <w:szCs w:val="22"/>
        </w:rPr>
        <w:t>ide</w:t>
      </w:r>
      <w:r w:rsidRPr="00156864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z w:val="22"/>
          <w:szCs w:val="22"/>
        </w:rPr>
        <w:t>a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z w:val="22"/>
          <w:szCs w:val="22"/>
        </w:rPr>
        <w:t>t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56864">
        <w:rPr>
          <w:rFonts w:asciiTheme="minorHAnsi" w:eastAsia="Cambria" w:hAnsiTheme="minorHAnsi" w:cstheme="minorHAnsi"/>
          <w:sz w:val="22"/>
          <w:szCs w:val="22"/>
        </w:rPr>
        <w:t>i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z w:val="22"/>
          <w:szCs w:val="22"/>
        </w:rPr>
        <w:t>d</w:t>
      </w:r>
      <w:r w:rsidRPr="00156864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z w:val="22"/>
          <w:szCs w:val="22"/>
        </w:rPr>
        <w:t>o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v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156864">
        <w:rPr>
          <w:rFonts w:asciiTheme="minorHAnsi" w:eastAsia="Cambria" w:hAnsiTheme="minorHAnsi" w:cstheme="minorHAnsi"/>
          <w:sz w:val="22"/>
          <w:szCs w:val="22"/>
        </w:rPr>
        <w:t>v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z w:val="22"/>
          <w:szCs w:val="22"/>
        </w:rPr>
        <w:t>w</w:t>
      </w:r>
      <w:r w:rsidRPr="00156864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z w:val="22"/>
          <w:szCs w:val="22"/>
        </w:rPr>
        <w:t>of</w:t>
      </w:r>
      <w:r w:rsidRPr="0015686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Fle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z w:val="22"/>
          <w:szCs w:val="22"/>
        </w:rPr>
        <w:t>tm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56864">
        <w:rPr>
          <w:rFonts w:asciiTheme="minorHAnsi" w:eastAsia="Cambria" w:hAnsiTheme="minorHAnsi" w:cstheme="minorHAnsi"/>
          <w:sz w:val="22"/>
          <w:szCs w:val="22"/>
        </w:rPr>
        <w:t>tics</w:t>
      </w:r>
      <w:r w:rsidRPr="00156864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z w:val="22"/>
          <w:szCs w:val="22"/>
        </w:rPr>
        <w:t>t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156864">
        <w:rPr>
          <w:rFonts w:asciiTheme="minorHAnsi" w:eastAsia="Cambria" w:hAnsiTheme="minorHAnsi" w:cstheme="minorHAnsi"/>
          <w:sz w:val="22"/>
          <w:szCs w:val="22"/>
        </w:rPr>
        <w:t>h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156864">
        <w:rPr>
          <w:rFonts w:asciiTheme="minorHAnsi" w:eastAsia="Cambria" w:hAnsiTheme="minorHAnsi" w:cstheme="minorHAnsi"/>
          <w:sz w:val="22"/>
          <w:szCs w:val="22"/>
        </w:rPr>
        <w:t>o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156864">
        <w:rPr>
          <w:rFonts w:asciiTheme="minorHAnsi" w:eastAsia="Cambria" w:hAnsiTheme="minorHAnsi" w:cstheme="minorHAnsi"/>
          <w:sz w:val="22"/>
          <w:szCs w:val="22"/>
        </w:rPr>
        <w:t>ogy</w:t>
      </w:r>
      <w:r w:rsidRPr="00156864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156864">
        <w:rPr>
          <w:rFonts w:asciiTheme="minorHAnsi" w:eastAsia="Cambria" w:hAnsiTheme="minorHAnsi" w:cstheme="minorHAnsi"/>
          <w:sz w:val="22"/>
          <w:szCs w:val="22"/>
        </w:rPr>
        <w:t>d</w:t>
      </w:r>
      <w:r w:rsidRPr="0015686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z w:val="22"/>
          <w:szCs w:val="22"/>
        </w:rPr>
        <w:t>G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156864">
        <w:rPr>
          <w:rFonts w:asciiTheme="minorHAnsi" w:eastAsia="Cambria" w:hAnsiTheme="minorHAnsi" w:cstheme="minorHAnsi"/>
          <w:sz w:val="22"/>
          <w:szCs w:val="22"/>
        </w:rPr>
        <w:t>S</w:t>
      </w:r>
      <w:r w:rsidRPr="0015686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156864">
        <w:rPr>
          <w:rFonts w:asciiTheme="minorHAnsi" w:eastAsia="Cambria" w:hAnsiTheme="minorHAnsi" w:cstheme="minorHAnsi"/>
          <w:sz w:val="22"/>
          <w:szCs w:val="22"/>
        </w:rPr>
        <w:t>of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156864">
        <w:rPr>
          <w:rFonts w:asciiTheme="minorHAnsi" w:eastAsia="Cambria" w:hAnsiTheme="minorHAnsi" w:cstheme="minorHAnsi"/>
          <w:sz w:val="22"/>
          <w:szCs w:val="22"/>
        </w:rPr>
        <w:t>wa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156864">
        <w:rPr>
          <w:rFonts w:asciiTheme="minorHAnsi" w:eastAsia="Cambria" w:hAnsiTheme="minorHAnsi" w:cstheme="minorHAnsi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156864">
        <w:rPr>
          <w:rFonts w:asciiTheme="minorHAnsi" w:eastAsia="Cambria" w:hAnsiTheme="minorHAnsi" w:cstheme="minorHAnsi"/>
          <w:sz w:val="22"/>
          <w:szCs w:val="22"/>
        </w:rPr>
        <w:t>vi</w:t>
      </w:r>
      <w:r w:rsidRPr="00156864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z w:val="22"/>
          <w:szCs w:val="22"/>
        </w:rPr>
        <w:t>s</w:t>
      </w:r>
    </w:p>
    <w:p w14:paraId="4F8C1CF8" w14:textId="77777777" w:rsidR="00541F0B" w:rsidRPr="00156864" w:rsidRDefault="00156864" w:rsidP="00156864">
      <w:pPr>
        <w:ind w:left="1272"/>
        <w:rPr>
          <w:rFonts w:asciiTheme="minorHAnsi" w:eastAsia="Cambria" w:hAnsiTheme="minorHAnsi" w:cstheme="minorHAnsi"/>
          <w:sz w:val="22"/>
          <w:szCs w:val="22"/>
        </w:rPr>
      </w:pPr>
      <w:r w:rsidRPr="00156864">
        <w:rPr>
          <w:rFonts w:asciiTheme="minorHAnsi" w:eastAsia="Cambria" w:hAnsiTheme="minorHAnsi" w:cstheme="minorHAnsi"/>
          <w:sz w:val="22"/>
          <w:szCs w:val="22"/>
        </w:rPr>
        <w:t>w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156864">
        <w:rPr>
          <w:rFonts w:asciiTheme="minorHAnsi" w:eastAsia="Cambria" w:hAnsiTheme="minorHAnsi" w:cstheme="minorHAnsi"/>
          <w:sz w:val="22"/>
          <w:szCs w:val="22"/>
        </w:rPr>
        <w:t>th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156864">
        <w:rPr>
          <w:rFonts w:asciiTheme="minorHAnsi" w:eastAsia="Cambria" w:hAnsiTheme="minorHAnsi" w:cstheme="minorHAnsi"/>
          <w:sz w:val="22"/>
          <w:szCs w:val="22"/>
        </w:rPr>
        <w:t>n</w:t>
      </w:r>
      <w:r w:rsidRPr="00156864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sal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z w:val="22"/>
          <w:szCs w:val="22"/>
        </w:rPr>
        <w:t>s</w:t>
      </w:r>
      <w:r w:rsidRPr="0015686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156864">
        <w:rPr>
          <w:rFonts w:asciiTheme="minorHAnsi" w:eastAsia="Cambria" w:hAnsiTheme="minorHAnsi" w:cstheme="minorHAnsi"/>
          <w:sz w:val="22"/>
          <w:szCs w:val="22"/>
        </w:rPr>
        <w:t>it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156864">
        <w:rPr>
          <w:rFonts w:asciiTheme="minorHAnsi" w:eastAsia="Cambria" w:hAnsiTheme="minorHAnsi" w:cstheme="minorHAnsi"/>
          <w:sz w:val="22"/>
          <w:szCs w:val="22"/>
        </w:rPr>
        <w:t>y</w:t>
      </w:r>
    </w:p>
    <w:p w14:paraId="4D40442A" w14:textId="77777777" w:rsidR="00541F0B" w:rsidRPr="00156864" w:rsidRDefault="00156864" w:rsidP="00156864">
      <w:pPr>
        <w:tabs>
          <w:tab w:val="left" w:pos="1260"/>
        </w:tabs>
        <w:ind w:left="1272" w:right="924" w:hanging="360"/>
        <w:rPr>
          <w:rFonts w:asciiTheme="minorHAnsi" w:eastAsia="Cambria" w:hAnsiTheme="minorHAnsi" w:cstheme="minorHAnsi"/>
          <w:sz w:val="22"/>
          <w:szCs w:val="22"/>
        </w:rPr>
      </w:pPr>
      <w:r w:rsidRPr="00156864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156864">
        <w:rPr>
          <w:rFonts w:asciiTheme="minorHAnsi" w:eastAsia="Segoe MDL2 Assets" w:hAnsiTheme="minorHAnsi" w:cstheme="minorHAnsi"/>
          <w:sz w:val="22"/>
          <w:szCs w:val="22"/>
        </w:rPr>
        <w:tab/>
      </w:r>
      <w:r w:rsidRPr="00156864">
        <w:rPr>
          <w:rFonts w:asciiTheme="minorHAnsi" w:eastAsia="Cambria" w:hAnsiTheme="minorHAnsi" w:cstheme="minorHAnsi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156864">
        <w:rPr>
          <w:rFonts w:asciiTheme="minorHAnsi" w:eastAsia="Cambria" w:hAnsiTheme="minorHAnsi" w:cstheme="minorHAnsi"/>
          <w:sz w:val="22"/>
          <w:szCs w:val="22"/>
        </w:rPr>
        <w:t>t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156864">
        <w:rPr>
          <w:rFonts w:asciiTheme="minorHAnsi" w:eastAsia="Cambria" w:hAnsiTheme="minorHAnsi" w:cstheme="minorHAnsi"/>
          <w:sz w:val="22"/>
          <w:szCs w:val="22"/>
        </w:rPr>
        <w:t>ish</w:t>
      </w:r>
      <w:r w:rsidRPr="00156864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z w:val="22"/>
          <w:szCs w:val="22"/>
        </w:rPr>
        <w:t>positi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v</w:t>
      </w:r>
      <w:r w:rsidRPr="00156864">
        <w:rPr>
          <w:rFonts w:asciiTheme="minorHAnsi" w:eastAsia="Cambria" w:hAnsiTheme="minorHAnsi" w:cstheme="minorHAnsi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56864">
        <w:rPr>
          <w:rFonts w:asciiTheme="minorHAnsi" w:eastAsia="Cambria" w:hAnsiTheme="minorHAnsi" w:cstheme="minorHAnsi"/>
          <w:sz w:val="22"/>
          <w:szCs w:val="22"/>
        </w:rPr>
        <w:t>p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156864">
        <w:rPr>
          <w:rFonts w:asciiTheme="minorHAnsi" w:eastAsia="Cambria" w:hAnsiTheme="minorHAnsi" w:cstheme="minorHAnsi"/>
          <w:sz w:val="22"/>
          <w:szCs w:val="22"/>
        </w:rPr>
        <w:t>t</w:t>
      </w:r>
      <w:r w:rsidRPr="00156864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156864">
        <w:rPr>
          <w:rFonts w:asciiTheme="minorHAnsi" w:eastAsia="Cambria" w:hAnsiTheme="minorHAnsi" w:cstheme="minorHAnsi"/>
          <w:sz w:val="22"/>
          <w:szCs w:val="22"/>
        </w:rPr>
        <w:t>ith</w:t>
      </w:r>
      <w:r w:rsidRPr="0015686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z w:val="22"/>
          <w:szCs w:val="22"/>
        </w:rPr>
        <w:t>w</w:t>
      </w:r>
      <w:r w:rsidRPr="0015686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156864">
        <w:rPr>
          <w:rFonts w:asciiTheme="minorHAnsi" w:eastAsia="Cambria" w:hAnsiTheme="minorHAnsi" w:cstheme="minorHAnsi"/>
          <w:sz w:val="22"/>
          <w:szCs w:val="22"/>
        </w:rPr>
        <w:t>d</w:t>
      </w:r>
      <w:r w:rsidRPr="00156864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x</w:t>
      </w:r>
      <w:r w:rsidRPr="00156864">
        <w:rPr>
          <w:rFonts w:asciiTheme="minorHAnsi" w:eastAsia="Cambria" w:hAnsiTheme="minorHAnsi" w:cstheme="minorHAnsi"/>
          <w:sz w:val="22"/>
          <w:szCs w:val="22"/>
        </w:rPr>
        <w:t>isting</w:t>
      </w:r>
      <w:r w:rsidRPr="00156864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cl</w:t>
      </w:r>
      <w:r w:rsidRPr="00156864">
        <w:rPr>
          <w:rFonts w:asciiTheme="minorHAnsi" w:eastAsia="Cambria" w:hAnsiTheme="minorHAnsi" w:cstheme="minorHAnsi"/>
          <w:sz w:val="22"/>
          <w:szCs w:val="22"/>
        </w:rPr>
        <w:t>i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156864">
        <w:rPr>
          <w:rFonts w:asciiTheme="minorHAnsi" w:eastAsia="Cambria" w:hAnsiTheme="minorHAnsi" w:cstheme="minorHAnsi"/>
          <w:sz w:val="22"/>
          <w:szCs w:val="22"/>
        </w:rPr>
        <w:t>ts</w:t>
      </w:r>
      <w:r w:rsidRPr="0015686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156864">
        <w:rPr>
          <w:rFonts w:asciiTheme="minorHAnsi" w:eastAsia="Cambria" w:hAnsiTheme="minorHAnsi" w:cstheme="minorHAnsi"/>
          <w:sz w:val="22"/>
          <w:szCs w:val="22"/>
        </w:rPr>
        <w:t>d</w:t>
      </w:r>
      <w:r w:rsidRPr="0015686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56864">
        <w:rPr>
          <w:rFonts w:asciiTheme="minorHAnsi" w:eastAsia="Cambria" w:hAnsiTheme="minorHAnsi" w:cstheme="minorHAnsi"/>
          <w:sz w:val="22"/>
          <w:szCs w:val="22"/>
        </w:rPr>
        <w:t>dd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156864">
        <w:rPr>
          <w:rFonts w:asciiTheme="minorHAnsi" w:eastAsia="Cambria" w:hAnsiTheme="minorHAnsi" w:cstheme="minorHAnsi"/>
          <w:sz w:val="22"/>
          <w:szCs w:val="22"/>
        </w:rPr>
        <w:t>s</w:t>
      </w:r>
      <w:r w:rsidRPr="00156864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q</w:t>
      </w:r>
      <w:r w:rsidRPr="00156864">
        <w:rPr>
          <w:rFonts w:asciiTheme="minorHAnsi" w:eastAsia="Cambria" w:hAnsiTheme="minorHAnsi" w:cstheme="minorHAnsi"/>
          <w:sz w:val="22"/>
          <w:szCs w:val="22"/>
        </w:rPr>
        <w:t>u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156864">
        <w:rPr>
          <w:rFonts w:asciiTheme="minorHAnsi" w:eastAsia="Cambria" w:hAnsiTheme="minorHAnsi" w:cstheme="minorHAnsi"/>
          <w:sz w:val="22"/>
          <w:szCs w:val="22"/>
        </w:rPr>
        <w:t>t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156864">
        <w:rPr>
          <w:rFonts w:asciiTheme="minorHAnsi" w:eastAsia="Cambria" w:hAnsiTheme="minorHAnsi" w:cstheme="minorHAnsi"/>
          <w:sz w:val="22"/>
          <w:szCs w:val="22"/>
        </w:rPr>
        <w:t>o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156864">
        <w:rPr>
          <w:rFonts w:asciiTheme="minorHAnsi" w:eastAsia="Cambria" w:hAnsiTheme="minorHAnsi" w:cstheme="minorHAnsi"/>
          <w:sz w:val="22"/>
          <w:szCs w:val="22"/>
        </w:rPr>
        <w:t>s</w:t>
      </w:r>
      <w:r w:rsidRPr="00156864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z w:val="22"/>
          <w:szCs w:val="22"/>
        </w:rPr>
        <w:t>in</w:t>
      </w:r>
      <w:r w:rsidRPr="0015686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z w:val="22"/>
          <w:szCs w:val="22"/>
        </w:rPr>
        <w:t>a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156864">
        <w:rPr>
          <w:rFonts w:asciiTheme="minorHAnsi" w:eastAsia="Cambria" w:hAnsiTheme="minorHAnsi" w:cstheme="minorHAnsi"/>
          <w:sz w:val="22"/>
          <w:szCs w:val="22"/>
        </w:rPr>
        <w:t>o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f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ss</w:t>
      </w:r>
      <w:r w:rsidRPr="00156864">
        <w:rPr>
          <w:rFonts w:asciiTheme="minorHAnsi" w:eastAsia="Cambria" w:hAnsiTheme="minorHAnsi" w:cstheme="minorHAnsi"/>
          <w:sz w:val="22"/>
          <w:szCs w:val="22"/>
        </w:rPr>
        <w:t>io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56864">
        <w:rPr>
          <w:rFonts w:asciiTheme="minorHAnsi" w:eastAsia="Cambria" w:hAnsiTheme="minorHAnsi" w:cstheme="minorHAnsi"/>
          <w:sz w:val="22"/>
          <w:szCs w:val="22"/>
        </w:rPr>
        <w:t>l</w:t>
      </w:r>
      <w:r w:rsidRPr="00156864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156864">
        <w:rPr>
          <w:rFonts w:asciiTheme="minorHAnsi" w:eastAsia="Cambria" w:hAnsiTheme="minorHAnsi" w:cstheme="minorHAnsi"/>
          <w:sz w:val="22"/>
          <w:szCs w:val="22"/>
        </w:rPr>
        <w:t>r thr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156864">
        <w:rPr>
          <w:rFonts w:asciiTheme="minorHAnsi" w:eastAsia="Cambria" w:hAnsiTheme="minorHAnsi" w:cstheme="minorHAnsi"/>
          <w:sz w:val="22"/>
          <w:szCs w:val="22"/>
        </w:rPr>
        <w:t>ugh</w:t>
      </w:r>
      <w:r w:rsidRPr="00156864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156864">
        <w:rPr>
          <w:rFonts w:asciiTheme="minorHAnsi" w:eastAsia="Cambria" w:hAnsiTheme="minorHAnsi" w:cstheme="minorHAnsi"/>
          <w:sz w:val="22"/>
          <w:szCs w:val="22"/>
        </w:rPr>
        <w:t>oth</w:t>
      </w:r>
      <w:r w:rsidRPr="00156864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156864">
        <w:rPr>
          <w:rFonts w:asciiTheme="minorHAnsi" w:eastAsia="Cambria" w:hAnsiTheme="minorHAnsi" w:cstheme="minorHAnsi"/>
          <w:sz w:val="22"/>
          <w:szCs w:val="22"/>
        </w:rPr>
        <w:t>it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z w:val="22"/>
          <w:szCs w:val="22"/>
        </w:rPr>
        <w:t>n</w:t>
      </w:r>
      <w:r w:rsidRPr="00156864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156864">
        <w:rPr>
          <w:rFonts w:asciiTheme="minorHAnsi" w:eastAsia="Cambria" w:hAnsiTheme="minorHAnsi" w:cstheme="minorHAnsi"/>
          <w:sz w:val="22"/>
          <w:szCs w:val="22"/>
        </w:rPr>
        <w:t>d</w:t>
      </w:r>
      <w:r w:rsidRPr="00156864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z w:val="22"/>
          <w:szCs w:val="22"/>
        </w:rPr>
        <w:t>v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rb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56864">
        <w:rPr>
          <w:rFonts w:asciiTheme="minorHAnsi" w:eastAsia="Cambria" w:hAnsiTheme="minorHAnsi" w:cstheme="minorHAnsi"/>
          <w:sz w:val="22"/>
          <w:szCs w:val="22"/>
        </w:rPr>
        <w:t>l</w:t>
      </w:r>
      <w:r w:rsidRPr="00156864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156864">
        <w:rPr>
          <w:rFonts w:asciiTheme="minorHAnsi" w:eastAsia="Cambria" w:hAnsiTheme="minorHAnsi" w:cstheme="minorHAnsi"/>
          <w:sz w:val="22"/>
          <w:szCs w:val="22"/>
        </w:rPr>
        <w:t>omm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u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156864">
        <w:rPr>
          <w:rFonts w:asciiTheme="minorHAnsi" w:eastAsia="Cambria" w:hAnsiTheme="minorHAnsi" w:cstheme="minorHAnsi"/>
          <w:sz w:val="22"/>
          <w:szCs w:val="22"/>
        </w:rPr>
        <w:t>i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ca</w:t>
      </w:r>
      <w:r w:rsidRPr="00156864">
        <w:rPr>
          <w:rFonts w:asciiTheme="minorHAnsi" w:eastAsia="Cambria" w:hAnsiTheme="minorHAnsi" w:cstheme="minorHAnsi"/>
          <w:sz w:val="22"/>
          <w:szCs w:val="22"/>
        </w:rPr>
        <w:t>ti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156864">
        <w:rPr>
          <w:rFonts w:asciiTheme="minorHAnsi" w:eastAsia="Cambria" w:hAnsiTheme="minorHAnsi" w:cstheme="minorHAnsi"/>
          <w:sz w:val="22"/>
          <w:szCs w:val="22"/>
        </w:rPr>
        <w:t>n</w:t>
      </w:r>
      <w:r w:rsidRPr="00156864">
        <w:rPr>
          <w:rFonts w:asciiTheme="minorHAnsi" w:eastAsia="Cambria" w:hAnsiTheme="minorHAnsi" w:cstheme="minorHAnsi"/>
          <w:spacing w:val="-15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156864">
        <w:rPr>
          <w:rFonts w:asciiTheme="minorHAnsi" w:eastAsia="Cambria" w:hAnsiTheme="minorHAnsi" w:cstheme="minorHAnsi"/>
          <w:sz w:val="22"/>
          <w:szCs w:val="22"/>
        </w:rPr>
        <w:t>ty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z w:val="22"/>
          <w:szCs w:val="22"/>
        </w:rPr>
        <w:t>s</w:t>
      </w:r>
    </w:p>
    <w:p w14:paraId="3583D294" w14:textId="77777777" w:rsidR="00541F0B" w:rsidRPr="00156864" w:rsidRDefault="00156864" w:rsidP="00156864">
      <w:pPr>
        <w:tabs>
          <w:tab w:val="left" w:pos="1260"/>
        </w:tabs>
        <w:spacing w:before="14"/>
        <w:ind w:left="1272" w:right="588" w:hanging="360"/>
        <w:rPr>
          <w:rFonts w:asciiTheme="minorHAnsi" w:eastAsia="Cambria" w:hAnsiTheme="minorHAnsi" w:cstheme="minorHAnsi"/>
          <w:sz w:val="22"/>
          <w:szCs w:val="22"/>
        </w:rPr>
      </w:pPr>
      <w:r w:rsidRPr="00156864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156864">
        <w:rPr>
          <w:rFonts w:asciiTheme="minorHAnsi" w:eastAsia="Segoe MDL2 Assets" w:hAnsiTheme="minorHAnsi" w:cstheme="minorHAnsi"/>
          <w:sz w:val="22"/>
          <w:szCs w:val="22"/>
        </w:rPr>
        <w:tab/>
      </w:r>
      <w:r w:rsidRPr="00156864">
        <w:rPr>
          <w:rFonts w:asciiTheme="minorHAnsi" w:eastAsia="Cambria" w:hAnsiTheme="minorHAnsi" w:cstheme="minorHAnsi"/>
          <w:sz w:val="22"/>
          <w:szCs w:val="22"/>
        </w:rPr>
        <w:t>Guide</w:t>
      </w:r>
      <w:r w:rsidRPr="00156864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cl</w:t>
      </w:r>
      <w:r w:rsidRPr="00156864">
        <w:rPr>
          <w:rFonts w:asciiTheme="minorHAnsi" w:eastAsia="Cambria" w:hAnsiTheme="minorHAnsi" w:cstheme="minorHAnsi"/>
          <w:sz w:val="22"/>
          <w:szCs w:val="22"/>
        </w:rPr>
        <w:t>i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156864">
        <w:rPr>
          <w:rFonts w:asciiTheme="minorHAnsi" w:eastAsia="Cambria" w:hAnsiTheme="minorHAnsi" w:cstheme="minorHAnsi"/>
          <w:sz w:val="22"/>
          <w:szCs w:val="22"/>
        </w:rPr>
        <w:t>ts</w:t>
      </w:r>
      <w:r w:rsidRPr="0015686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z w:val="22"/>
          <w:szCs w:val="22"/>
        </w:rPr>
        <w:t>to</w:t>
      </w:r>
      <w:r w:rsidRPr="0015686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156864">
        <w:rPr>
          <w:rFonts w:asciiTheme="minorHAnsi" w:eastAsia="Cambria" w:hAnsiTheme="minorHAnsi" w:cstheme="minorHAnsi"/>
          <w:sz w:val="22"/>
          <w:szCs w:val="22"/>
        </w:rPr>
        <w:t>th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z w:val="22"/>
          <w:szCs w:val="22"/>
        </w:rPr>
        <w:t>r</w:t>
      </w:r>
      <w:r w:rsidRPr="00156864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z w:val="22"/>
          <w:szCs w:val="22"/>
        </w:rPr>
        <w:t>p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ar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156864">
        <w:rPr>
          <w:rFonts w:asciiTheme="minorHAnsi" w:eastAsia="Cambria" w:hAnsiTheme="minorHAnsi" w:cstheme="minorHAnsi"/>
          <w:sz w:val="22"/>
          <w:szCs w:val="22"/>
        </w:rPr>
        <w:t>m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156864">
        <w:rPr>
          <w:rFonts w:asciiTheme="minorHAnsi" w:eastAsia="Cambria" w:hAnsiTheme="minorHAnsi" w:cstheme="minorHAnsi"/>
          <w:sz w:val="22"/>
          <w:szCs w:val="22"/>
        </w:rPr>
        <w:t>ts</w:t>
      </w:r>
      <w:r w:rsidRPr="00156864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56864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z w:val="22"/>
          <w:szCs w:val="22"/>
        </w:rPr>
        <w:t>d</w:t>
      </w:r>
      <w:r w:rsidRPr="00156864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156864">
        <w:rPr>
          <w:rFonts w:asciiTheme="minorHAnsi" w:eastAsia="Cambria" w:hAnsiTheme="minorHAnsi" w:cstheme="minorHAnsi"/>
          <w:sz w:val="22"/>
          <w:szCs w:val="22"/>
        </w:rPr>
        <w:t>n</w:t>
      </w:r>
      <w:r w:rsidRPr="0015686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156864">
        <w:rPr>
          <w:rFonts w:asciiTheme="minorHAnsi" w:eastAsia="Cambria" w:hAnsiTheme="minorHAnsi" w:cstheme="minorHAnsi"/>
          <w:sz w:val="22"/>
          <w:szCs w:val="22"/>
        </w:rPr>
        <w:t>if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156864">
        <w:rPr>
          <w:rFonts w:asciiTheme="minorHAnsi" w:eastAsia="Cambria" w:hAnsiTheme="minorHAnsi" w:cstheme="minorHAnsi"/>
          <w:sz w:val="22"/>
          <w:szCs w:val="22"/>
        </w:rPr>
        <w:t>c</w:t>
      </w:r>
      <w:r w:rsidRPr="0015686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cl</w:t>
      </w:r>
      <w:r w:rsidRPr="00156864">
        <w:rPr>
          <w:rFonts w:asciiTheme="minorHAnsi" w:eastAsia="Cambria" w:hAnsiTheme="minorHAnsi" w:cstheme="minorHAnsi"/>
          <w:sz w:val="22"/>
          <w:szCs w:val="22"/>
        </w:rPr>
        <w:t>i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156864">
        <w:rPr>
          <w:rFonts w:asciiTheme="minorHAnsi" w:eastAsia="Cambria" w:hAnsiTheme="minorHAnsi" w:cstheme="minorHAnsi"/>
          <w:sz w:val="22"/>
          <w:szCs w:val="22"/>
        </w:rPr>
        <w:t>t</w:t>
      </w:r>
      <w:r w:rsidRPr="0015686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z w:val="22"/>
          <w:szCs w:val="22"/>
        </w:rPr>
        <w:t>ds</w:t>
      </w:r>
      <w:r w:rsidRPr="00156864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an</w:t>
      </w:r>
      <w:r w:rsidRPr="00156864">
        <w:rPr>
          <w:rFonts w:asciiTheme="minorHAnsi" w:eastAsia="Cambria" w:hAnsiTheme="minorHAnsi" w:cstheme="minorHAnsi"/>
          <w:sz w:val="22"/>
          <w:szCs w:val="22"/>
        </w:rPr>
        <w:t>d</w:t>
      </w:r>
      <w:r w:rsidRPr="0015686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z w:val="22"/>
          <w:szCs w:val="22"/>
        </w:rPr>
        <w:t>to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56864">
        <w:rPr>
          <w:rFonts w:asciiTheme="minorHAnsi" w:eastAsia="Cambria" w:hAnsiTheme="minorHAnsi" w:cstheme="minorHAnsi"/>
          <w:sz w:val="22"/>
          <w:szCs w:val="22"/>
        </w:rPr>
        <w:t>tt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56864">
        <w:rPr>
          <w:rFonts w:asciiTheme="minorHAnsi" w:eastAsia="Cambria" w:hAnsiTheme="minorHAnsi" w:cstheme="minorHAnsi"/>
          <w:sz w:val="22"/>
          <w:szCs w:val="22"/>
        </w:rPr>
        <w:t>in</w:t>
      </w:r>
      <w:r w:rsidRPr="00156864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156864">
        <w:rPr>
          <w:rFonts w:asciiTheme="minorHAnsi" w:eastAsia="Cambria" w:hAnsiTheme="minorHAnsi" w:cstheme="minorHAnsi"/>
          <w:sz w:val="22"/>
          <w:szCs w:val="22"/>
        </w:rPr>
        <w:t>u</w:t>
      </w:r>
      <w:r w:rsidRPr="00156864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156864">
        <w:rPr>
          <w:rFonts w:asciiTheme="minorHAnsi" w:eastAsia="Cambria" w:hAnsiTheme="minorHAnsi" w:cstheme="minorHAnsi"/>
          <w:sz w:val="22"/>
          <w:szCs w:val="22"/>
        </w:rPr>
        <w:t>t</w:t>
      </w:r>
      <w:r w:rsidRPr="00156864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sal</w:t>
      </w:r>
      <w:r w:rsidRPr="00156864">
        <w:rPr>
          <w:rFonts w:asciiTheme="minorHAnsi" w:eastAsia="Cambria" w:hAnsiTheme="minorHAnsi" w:cstheme="minorHAnsi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z w:val="22"/>
          <w:szCs w:val="22"/>
        </w:rPr>
        <w:t>w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156864">
        <w:rPr>
          <w:rFonts w:asciiTheme="minorHAnsi" w:eastAsia="Cambria" w:hAnsiTheme="minorHAnsi" w:cstheme="minorHAnsi"/>
          <w:sz w:val="22"/>
          <w:szCs w:val="22"/>
        </w:rPr>
        <w:t>th</w:t>
      </w:r>
      <w:r w:rsidRPr="0015686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z w:val="22"/>
          <w:szCs w:val="22"/>
        </w:rPr>
        <w:t>s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al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z w:val="22"/>
          <w:szCs w:val="22"/>
        </w:rPr>
        <w:t>s</w:t>
      </w:r>
      <w:r w:rsidRPr="00156864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z w:val="22"/>
          <w:szCs w:val="22"/>
        </w:rPr>
        <w:t>x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156864">
        <w:rPr>
          <w:rFonts w:asciiTheme="minorHAnsi" w:eastAsia="Cambria" w:hAnsiTheme="minorHAnsi" w:cstheme="minorHAnsi"/>
          <w:sz w:val="22"/>
          <w:szCs w:val="22"/>
        </w:rPr>
        <w:t>u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156864">
        <w:rPr>
          <w:rFonts w:asciiTheme="minorHAnsi" w:eastAsia="Cambria" w:hAnsiTheme="minorHAnsi" w:cstheme="minorHAnsi"/>
          <w:sz w:val="22"/>
          <w:szCs w:val="22"/>
        </w:rPr>
        <w:t>ive t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56864">
        <w:rPr>
          <w:rFonts w:asciiTheme="minorHAnsi" w:eastAsia="Cambria" w:hAnsiTheme="minorHAnsi" w:cstheme="minorHAnsi"/>
          <w:sz w:val="22"/>
          <w:szCs w:val="22"/>
        </w:rPr>
        <w:t>m</w:t>
      </w:r>
    </w:p>
    <w:p w14:paraId="1D325102" w14:textId="77777777" w:rsidR="00541F0B" w:rsidRPr="00156864" w:rsidRDefault="00156864" w:rsidP="00156864">
      <w:pPr>
        <w:tabs>
          <w:tab w:val="left" w:pos="1260"/>
        </w:tabs>
        <w:spacing w:before="15"/>
        <w:ind w:left="1272" w:right="1007" w:hanging="360"/>
        <w:rPr>
          <w:rFonts w:asciiTheme="minorHAnsi" w:eastAsia="Cambria" w:hAnsiTheme="minorHAnsi" w:cstheme="minorHAnsi"/>
          <w:sz w:val="22"/>
          <w:szCs w:val="22"/>
        </w:rPr>
      </w:pPr>
      <w:r w:rsidRPr="00156864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156864">
        <w:rPr>
          <w:rFonts w:asciiTheme="minorHAnsi" w:eastAsia="Segoe MDL2 Assets" w:hAnsiTheme="minorHAnsi" w:cstheme="minorHAnsi"/>
          <w:sz w:val="22"/>
          <w:szCs w:val="22"/>
        </w:rPr>
        <w:tab/>
      </w:r>
      <w:r w:rsidRPr="00156864">
        <w:rPr>
          <w:rFonts w:asciiTheme="minorHAnsi" w:eastAsia="Cambria" w:hAnsiTheme="minorHAnsi" w:cstheme="minorHAnsi"/>
          <w:sz w:val="22"/>
          <w:szCs w:val="22"/>
        </w:rPr>
        <w:t>G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156864">
        <w:rPr>
          <w:rFonts w:asciiTheme="minorHAnsi" w:eastAsia="Cambria" w:hAnsiTheme="minorHAnsi" w:cstheme="minorHAnsi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156864">
        <w:rPr>
          <w:rFonts w:asciiTheme="minorHAnsi" w:eastAsia="Cambria" w:hAnsiTheme="minorHAnsi" w:cstheme="minorHAnsi"/>
          <w:sz w:val="22"/>
          <w:szCs w:val="22"/>
        </w:rPr>
        <w:t>t</w:t>
      </w:r>
      <w:r w:rsidRPr="00156864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156864">
        <w:rPr>
          <w:rFonts w:asciiTheme="minorHAnsi" w:eastAsia="Cambria" w:hAnsiTheme="minorHAnsi" w:cstheme="minorHAnsi"/>
          <w:sz w:val="22"/>
          <w:szCs w:val="22"/>
        </w:rPr>
        <w:t>n</w:t>
      </w:r>
      <w:r w:rsidRPr="0015686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Fle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z w:val="22"/>
          <w:szCs w:val="22"/>
        </w:rPr>
        <w:t>tm</w:t>
      </w:r>
      <w:r w:rsidRPr="00156864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156864">
        <w:rPr>
          <w:rFonts w:asciiTheme="minorHAnsi" w:eastAsia="Cambria" w:hAnsiTheme="minorHAnsi" w:cstheme="minorHAnsi"/>
          <w:sz w:val="22"/>
          <w:szCs w:val="22"/>
        </w:rPr>
        <w:t>tics</w:t>
      </w:r>
      <w:r w:rsidRPr="00156864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156864">
        <w:rPr>
          <w:rFonts w:asciiTheme="minorHAnsi" w:eastAsia="Cambria" w:hAnsiTheme="minorHAnsi" w:cstheme="minorHAnsi"/>
          <w:sz w:val="22"/>
          <w:szCs w:val="22"/>
        </w:rPr>
        <w:t>vi</w:t>
      </w:r>
      <w:r w:rsidRPr="00156864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z w:val="22"/>
          <w:szCs w:val="22"/>
        </w:rPr>
        <w:t>s</w:t>
      </w:r>
      <w:r w:rsidRPr="00156864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z w:val="22"/>
          <w:szCs w:val="22"/>
        </w:rPr>
        <w:t>t</w:t>
      </w:r>
      <w:r w:rsidRPr="00156864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156864">
        <w:rPr>
          <w:rFonts w:asciiTheme="minorHAnsi" w:eastAsia="Cambria" w:hAnsiTheme="minorHAnsi" w:cstheme="minorHAnsi"/>
          <w:sz w:val="22"/>
          <w:szCs w:val="22"/>
        </w:rPr>
        <w:t>ough</w:t>
      </w:r>
      <w:r w:rsidRPr="00156864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156864">
        <w:rPr>
          <w:rFonts w:asciiTheme="minorHAnsi" w:eastAsia="Cambria" w:hAnsiTheme="minorHAnsi" w:cstheme="minorHAnsi"/>
          <w:sz w:val="22"/>
          <w:szCs w:val="22"/>
        </w:rPr>
        <w:t>y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56864">
        <w:rPr>
          <w:rFonts w:asciiTheme="minorHAnsi" w:eastAsia="Cambria" w:hAnsiTheme="minorHAnsi" w:cstheme="minorHAnsi"/>
          <w:sz w:val="22"/>
          <w:szCs w:val="22"/>
        </w:rPr>
        <w:t>tic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all</w:t>
      </w:r>
      <w:r w:rsidRPr="00156864">
        <w:rPr>
          <w:rFonts w:asciiTheme="minorHAnsi" w:eastAsia="Cambria" w:hAnsiTheme="minorHAnsi" w:cstheme="minorHAnsi"/>
          <w:sz w:val="22"/>
          <w:szCs w:val="22"/>
        </w:rPr>
        <w:t>y</w:t>
      </w:r>
      <w:r w:rsidRPr="00156864">
        <w:rPr>
          <w:rFonts w:asciiTheme="minorHAnsi" w:eastAsia="Cambria" w:hAnsiTheme="minorHAnsi" w:cstheme="minorHAnsi"/>
          <w:spacing w:val="-12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156864">
        <w:rPr>
          <w:rFonts w:asciiTheme="minorHAnsi" w:eastAsia="Cambria" w:hAnsiTheme="minorHAnsi" w:cstheme="minorHAnsi"/>
          <w:sz w:val="22"/>
          <w:szCs w:val="22"/>
        </w:rPr>
        <w:t>hing</w:t>
      </w:r>
      <w:r w:rsidRPr="00156864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acc</w:t>
      </w:r>
      <w:r w:rsidRPr="00156864">
        <w:rPr>
          <w:rFonts w:asciiTheme="minorHAnsi" w:eastAsia="Cambria" w:hAnsiTheme="minorHAnsi" w:cstheme="minorHAnsi"/>
          <w:sz w:val="22"/>
          <w:szCs w:val="22"/>
        </w:rPr>
        <w:t>oun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156864">
        <w:rPr>
          <w:rFonts w:asciiTheme="minorHAnsi" w:eastAsia="Cambria" w:hAnsiTheme="minorHAnsi" w:cstheme="minorHAnsi"/>
          <w:sz w:val="22"/>
          <w:szCs w:val="22"/>
        </w:rPr>
        <w:t>s</w:t>
      </w:r>
      <w:r w:rsidRPr="00156864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156864">
        <w:rPr>
          <w:rFonts w:asciiTheme="minorHAnsi" w:eastAsia="Cambria" w:hAnsiTheme="minorHAnsi" w:cstheme="minorHAnsi"/>
          <w:sz w:val="22"/>
          <w:szCs w:val="22"/>
        </w:rPr>
        <w:t>d</w:t>
      </w:r>
      <w:r w:rsidRPr="0015686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z w:val="22"/>
          <w:szCs w:val="22"/>
        </w:rPr>
        <w:t>o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v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al</w:t>
      </w:r>
      <w:r w:rsidRPr="00156864">
        <w:rPr>
          <w:rFonts w:asciiTheme="minorHAnsi" w:eastAsia="Cambria" w:hAnsiTheme="minorHAnsi" w:cstheme="minorHAnsi"/>
          <w:sz w:val="22"/>
          <w:szCs w:val="22"/>
        </w:rPr>
        <w:t>l</w:t>
      </w:r>
      <w:r w:rsidRPr="00156864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z w:val="22"/>
          <w:szCs w:val="22"/>
        </w:rPr>
        <w:t>m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ke</w:t>
      </w:r>
      <w:r w:rsidRPr="00156864">
        <w:rPr>
          <w:rFonts w:asciiTheme="minorHAnsi" w:eastAsia="Cambria" w:hAnsiTheme="minorHAnsi" w:cstheme="minorHAnsi"/>
          <w:sz w:val="22"/>
          <w:szCs w:val="22"/>
        </w:rPr>
        <w:t xml:space="preserve">t 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156864">
        <w:rPr>
          <w:rFonts w:asciiTheme="minorHAnsi" w:eastAsia="Cambria" w:hAnsiTheme="minorHAnsi" w:cstheme="minorHAnsi"/>
          <w:sz w:val="22"/>
          <w:szCs w:val="22"/>
        </w:rPr>
        <w:t>om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z w:val="22"/>
          <w:szCs w:val="22"/>
        </w:rPr>
        <w:t>tit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156864">
        <w:rPr>
          <w:rFonts w:asciiTheme="minorHAnsi" w:eastAsia="Cambria" w:hAnsiTheme="minorHAnsi" w:cstheme="minorHAnsi"/>
          <w:sz w:val="22"/>
          <w:szCs w:val="22"/>
        </w:rPr>
        <w:t>n</w:t>
      </w:r>
    </w:p>
    <w:p w14:paraId="2E5A7A04" w14:textId="77777777" w:rsidR="00541F0B" w:rsidRPr="00156864" w:rsidRDefault="00156864" w:rsidP="00156864">
      <w:pPr>
        <w:spacing w:before="1"/>
        <w:ind w:left="911"/>
        <w:rPr>
          <w:rFonts w:asciiTheme="minorHAnsi" w:eastAsia="Cambria" w:hAnsiTheme="minorHAnsi" w:cstheme="minorHAnsi"/>
          <w:sz w:val="22"/>
          <w:szCs w:val="22"/>
        </w:rPr>
      </w:pPr>
      <w:r w:rsidRPr="0015686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156864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ee</w:t>
      </w:r>
      <w:r w:rsidRPr="00156864">
        <w:rPr>
          <w:rFonts w:asciiTheme="minorHAnsi" w:eastAsia="Cambria" w:hAnsiTheme="minorHAnsi" w:cstheme="minorHAnsi"/>
          <w:sz w:val="22"/>
          <w:szCs w:val="22"/>
        </w:rPr>
        <w:t>t</w:t>
      </w:r>
      <w:r w:rsidRPr="0015686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156864">
        <w:rPr>
          <w:rFonts w:asciiTheme="minorHAnsi" w:eastAsia="Cambria" w:hAnsiTheme="minorHAnsi" w:cstheme="minorHAnsi"/>
          <w:sz w:val="22"/>
          <w:szCs w:val="22"/>
        </w:rPr>
        <w:t>d</w:t>
      </w:r>
      <w:r w:rsidRPr="00156864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z w:val="22"/>
          <w:szCs w:val="22"/>
        </w:rPr>
        <w:t>x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ce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z w:val="22"/>
          <w:szCs w:val="22"/>
        </w:rPr>
        <w:t>d</w:t>
      </w:r>
      <w:r w:rsidRPr="00156864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z w:val="22"/>
          <w:szCs w:val="22"/>
        </w:rPr>
        <w:t>mo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156864">
        <w:rPr>
          <w:rFonts w:asciiTheme="minorHAnsi" w:eastAsia="Cambria" w:hAnsiTheme="minorHAnsi" w:cstheme="minorHAnsi"/>
          <w:sz w:val="22"/>
          <w:szCs w:val="22"/>
        </w:rPr>
        <w:t>th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156864">
        <w:rPr>
          <w:rFonts w:asciiTheme="minorHAnsi" w:eastAsia="Cambria" w:hAnsiTheme="minorHAnsi" w:cstheme="minorHAnsi"/>
          <w:sz w:val="22"/>
          <w:szCs w:val="22"/>
        </w:rPr>
        <w:t>y</w:t>
      </w:r>
      <w:r w:rsidRPr="00156864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z w:val="22"/>
          <w:szCs w:val="22"/>
        </w:rPr>
        <w:t>s</w:t>
      </w:r>
      <w:r w:rsidRPr="00156864">
        <w:rPr>
          <w:rFonts w:asciiTheme="minorHAnsi" w:eastAsia="Cambria" w:hAnsiTheme="minorHAnsi" w:cstheme="minorHAnsi"/>
          <w:spacing w:val="4"/>
          <w:sz w:val="22"/>
          <w:szCs w:val="22"/>
        </w:rPr>
        <w:t>a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z w:val="22"/>
          <w:szCs w:val="22"/>
        </w:rPr>
        <w:t>s</w:t>
      </w:r>
      <w:r w:rsidRPr="0015686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z w:val="22"/>
          <w:szCs w:val="22"/>
        </w:rPr>
        <w:t>go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al</w:t>
      </w:r>
      <w:r w:rsidRPr="00156864">
        <w:rPr>
          <w:rFonts w:asciiTheme="minorHAnsi" w:eastAsia="Cambria" w:hAnsiTheme="minorHAnsi" w:cstheme="minorHAnsi"/>
          <w:sz w:val="22"/>
          <w:szCs w:val="22"/>
        </w:rPr>
        <w:t>s</w:t>
      </w:r>
      <w:r w:rsidRPr="0015686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z w:val="22"/>
          <w:szCs w:val="22"/>
        </w:rPr>
        <w:t>whi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156864">
        <w:rPr>
          <w:rFonts w:asciiTheme="minorHAnsi" w:eastAsia="Cambria" w:hAnsiTheme="minorHAnsi" w:cstheme="minorHAnsi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156864">
        <w:rPr>
          <w:rFonts w:asciiTheme="minorHAnsi" w:eastAsia="Cambria" w:hAnsiTheme="minorHAnsi" w:cstheme="minorHAnsi"/>
          <w:sz w:val="22"/>
          <w:szCs w:val="22"/>
        </w:rPr>
        <w:t>t</w:t>
      </w:r>
      <w:r w:rsidRPr="00156864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156864">
        <w:rPr>
          <w:rFonts w:asciiTheme="minorHAnsi" w:eastAsia="Cambria" w:hAnsiTheme="minorHAnsi" w:cstheme="minorHAnsi"/>
          <w:sz w:val="22"/>
          <w:szCs w:val="22"/>
        </w:rPr>
        <w:t>is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156864">
        <w:rPr>
          <w:rFonts w:asciiTheme="minorHAnsi" w:eastAsia="Cambria" w:hAnsiTheme="minorHAnsi" w:cstheme="minorHAnsi"/>
          <w:sz w:val="22"/>
          <w:szCs w:val="22"/>
        </w:rPr>
        <w:t>i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156864">
        <w:rPr>
          <w:rFonts w:asciiTheme="minorHAnsi" w:eastAsia="Cambria" w:hAnsiTheme="minorHAnsi" w:cstheme="minorHAnsi"/>
          <w:sz w:val="22"/>
          <w:szCs w:val="22"/>
        </w:rPr>
        <w:t>g</w:t>
      </w:r>
      <w:r w:rsidRPr="00156864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z w:val="22"/>
          <w:szCs w:val="22"/>
        </w:rPr>
        <w:t>p</w:t>
      </w:r>
      <w:r w:rsidRPr="00156864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156864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156864">
        <w:rPr>
          <w:rFonts w:asciiTheme="minorHAnsi" w:eastAsia="Cambria" w:hAnsiTheme="minorHAnsi" w:cstheme="minorHAnsi"/>
          <w:sz w:val="22"/>
          <w:szCs w:val="22"/>
        </w:rPr>
        <w:t>o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56864">
        <w:rPr>
          <w:rFonts w:asciiTheme="minorHAnsi" w:eastAsia="Cambria" w:hAnsiTheme="minorHAnsi" w:cstheme="minorHAnsi"/>
          <w:sz w:val="22"/>
          <w:szCs w:val="22"/>
        </w:rPr>
        <w:t>l</w:t>
      </w:r>
      <w:r w:rsidRPr="00156864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z w:val="22"/>
          <w:szCs w:val="22"/>
        </w:rPr>
        <w:t>v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156864">
        <w:rPr>
          <w:rFonts w:asciiTheme="minorHAnsi" w:eastAsia="Cambria" w:hAnsiTheme="minorHAnsi" w:cstheme="minorHAnsi"/>
          <w:sz w:val="22"/>
          <w:szCs w:val="22"/>
        </w:rPr>
        <w:t>o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156864">
        <w:rPr>
          <w:rFonts w:asciiTheme="minorHAnsi" w:eastAsia="Cambria" w:hAnsiTheme="minorHAnsi" w:cstheme="minorHAnsi"/>
          <w:sz w:val="22"/>
          <w:szCs w:val="22"/>
        </w:rPr>
        <w:t>m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156864">
        <w:rPr>
          <w:rFonts w:asciiTheme="minorHAnsi" w:eastAsia="Cambria" w:hAnsiTheme="minorHAnsi" w:cstheme="minorHAnsi"/>
          <w:sz w:val="22"/>
          <w:szCs w:val="22"/>
        </w:rPr>
        <w:t>t</w:t>
      </w:r>
      <w:r w:rsidRPr="00156864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z w:val="22"/>
          <w:szCs w:val="22"/>
        </w:rPr>
        <w:t>go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al</w:t>
      </w:r>
      <w:r w:rsidRPr="00156864">
        <w:rPr>
          <w:rFonts w:asciiTheme="minorHAnsi" w:eastAsia="Cambria" w:hAnsiTheme="minorHAnsi" w:cstheme="minorHAnsi"/>
          <w:sz w:val="22"/>
          <w:szCs w:val="22"/>
        </w:rPr>
        <w:t>s</w:t>
      </w:r>
    </w:p>
    <w:p w14:paraId="6007BF72" w14:textId="77777777" w:rsidR="00541F0B" w:rsidRPr="00156864" w:rsidRDefault="00541F0B" w:rsidP="00156864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24486A02" w14:textId="77777777" w:rsidR="00541F0B" w:rsidRPr="00156864" w:rsidRDefault="00156864" w:rsidP="00156864">
      <w:pPr>
        <w:ind w:left="640"/>
        <w:rPr>
          <w:rFonts w:asciiTheme="minorHAnsi" w:eastAsia="Cambria" w:hAnsiTheme="minorHAnsi" w:cstheme="minorHAnsi"/>
          <w:sz w:val="22"/>
          <w:szCs w:val="22"/>
        </w:rPr>
      </w:pPr>
      <w:r w:rsidRPr="00156864">
        <w:rPr>
          <w:rFonts w:asciiTheme="minorHAnsi" w:eastAsia="Cambria" w:hAnsiTheme="minorHAnsi" w:cstheme="minorHAnsi"/>
          <w:b/>
          <w:sz w:val="22"/>
          <w:szCs w:val="22"/>
        </w:rPr>
        <w:t>EMPL</w:t>
      </w:r>
      <w:r w:rsidRPr="00156864">
        <w:rPr>
          <w:rFonts w:asciiTheme="minorHAnsi" w:eastAsia="Cambria" w:hAnsiTheme="minorHAnsi" w:cstheme="minorHAnsi"/>
          <w:b/>
          <w:spacing w:val="1"/>
          <w:sz w:val="22"/>
          <w:szCs w:val="22"/>
        </w:rPr>
        <w:t>O</w:t>
      </w:r>
      <w:r w:rsidRPr="00156864">
        <w:rPr>
          <w:rFonts w:asciiTheme="minorHAnsi" w:eastAsia="Cambria" w:hAnsiTheme="minorHAnsi" w:cstheme="minorHAnsi"/>
          <w:b/>
          <w:spacing w:val="2"/>
          <w:sz w:val="22"/>
          <w:szCs w:val="22"/>
        </w:rPr>
        <w:t>Y</w:t>
      </w:r>
      <w:r w:rsidRPr="00156864">
        <w:rPr>
          <w:rFonts w:asciiTheme="minorHAnsi" w:eastAsia="Cambria" w:hAnsiTheme="minorHAnsi" w:cstheme="minorHAnsi"/>
          <w:b/>
          <w:sz w:val="22"/>
          <w:szCs w:val="22"/>
        </w:rPr>
        <w:t>ME</w:t>
      </w:r>
      <w:r w:rsidRPr="00156864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156864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156864">
        <w:rPr>
          <w:rFonts w:asciiTheme="minorHAnsi" w:eastAsia="Cambria" w:hAnsiTheme="minorHAnsi" w:cstheme="minorHAnsi"/>
          <w:b/>
          <w:spacing w:val="-14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b/>
          <w:sz w:val="22"/>
          <w:szCs w:val="22"/>
        </w:rPr>
        <w:t>HI</w:t>
      </w:r>
      <w:r w:rsidRPr="00156864">
        <w:rPr>
          <w:rFonts w:asciiTheme="minorHAnsi" w:eastAsia="Cambria" w:hAnsiTheme="minorHAnsi" w:cstheme="minorHAnsi"/>
          <w:b/>
          <w:spacing w:val="1"/>
          <w:sz w:val="22"/>
          <w:szCs w:val="22"/>
        </w:rPr>
        <w:t>S</w:t>
      </w:r>
      <w:r w:rsidRPr="00156864">
        <w:rPr>
          <w:rFonts w:asciiTheme="minorHAnsi" w:eastAsia="Cambria" w:hAnsiTheme="minorHAnsi" w:cstheme="minorHAnsi"/>
          <w:b/>
          <w:sz w:val="22"/>
          <w:szCs w:val="22"/>
        </w:rPr>
        <w:t>TO</w:t>
      </w:r>
      <w:r w:rsidRPr="00156864">
        <w:rPr>
          <w:rFonts w:asciiTheme="minorHAnsi" w:eastAsia="Cambria" w:hAnsiTheme="minorHAnsi" w:cstheme="minorHAnsi"/>
          <w:b/>
          <w:spacing w:val="2"/>
          <w:sz w:val="22"/>
          <w:szCs w:val="22"/>
        </w:rPr>
        <w:t>R</w:t>
      </w:r>
      <w:r w:rsidRPr="00156864">
        <w:rPr>
          <w:rFonts w:asciiTheme="minorHAnsi" w:eastAsia="Cambria" w:hAnsiTheme="minorHAnsi" w:cstheme="minorHAnsi"/>
          <w:b/>
          <w:sz w:val="22"/>
          <w:szCs w:val="22"/>
        </w:rPr>
        <w:t>Y</w:t>
      </w:r>
    </w:p>
    <w:p w14:paraId="0917904B" w14:textId="77777777" w:rsidR="00541F0B" w:rsidRPr="00156864" w:rsidRDefault="00156864" w:rsidP="00156864">
      <w:pPr>
        <w:ind w:left="640"/>
        <w:rPr>
          <w:rFonts w:asciiTheme="minorHAnsi" w:eastAsia="Cambria" w:hAnsiTheme="minorHAnsi" w:cstheme="minorHAnsi"/>
          <w:sz w:val="22"/>
          <w:szCs w:val="22"/>
        </w:rPr>
      </w:pPr>
      <w:r w:rsidRPr="00156864">
        <w:rPr>
          <w:rFonts w:asciiTheme="minorHAnsi" w:eastAsia="Cambria" w:hAnsiTheme="minorHAnsi" w:cstheme="minorHAnsi"/>
          <w:i/>
          <w:sz w:val="22"/>
          <w:szCs w:val="22"/>
        </w:rPr>
        <w:t>A</w:t>
      </w:r>
      <w:r w:rsidRPr="00156864">
        <w:rPr>
          <w:rFonts w:asciiTheme="minorHAnsi" w:eastAsia="Cambria" w:hAnsiTheme="minorHAnsi" w:cstheme="minorHAnsi"/>
          <w:i/>
          <w:spacing w:val="1"/>
          <w:sz w:val="22"/>
          <w:szCs w:val="22"/>
        </w:rPr>
        <w:t>r</w:t>
      </w:r>
      <w:r w:rsidRPr="00156864">
        <w:rPr>
          <w:rFonts w:asciiTheme="minorHAnsi" w:eastAsia="Cambria" w:hAnsiTheme="minorHAnsi" w:cstheme="minorHAnsi"/>
          <w:i/>
          <w:sz w:val="22"/>
          <w:szCs w:val="22"/>
        </w:rPr>
        <w:t>ea</w:t>
      </w:r>
      <w:r w:rsidRPr="00156864">
        <w:rPr>
          <w:rFonts w:asciiTheme="minorHAnsi" w:eastAsia="Cambria" w:hAnsiTheme="minorHAnsi" w:cstheme="minorHAnsi"/>
          <w:i/>
          <w:spacing w:val="-4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156864">
        <w:rPr>
          <w:rFonts w:asciiTheme="minorHAnsi" w:eastAsia="Cambria" w:hAnsiTheme="minorHAnsi" w:cstheme="minorHAnsi"/>
          <w:i/>
          <w:spacing w:val="-1"/>
          <w:sz w:val="22"/>
          <w:szCs w:val="22"/>
        </w:rPr>
        <w:t>u</w:t>
      </w:r>
      <w:r w:rsidRPr="00156864">
        <w:rPr>
          <w:rFonts w:asciiTheme="minorHAnsi" w:eastAsia="Cambria" w:hAnsiTheme="minorHAnsi" w:cstheme="minorHAnsi"/>
          <w:i/>
          <w:sz w:val="22"/>
          <w:szCs w:val="22"/>
        </w:rPr>
        <w:t>per</w:t>
      </w:r>
      <w:r w:rsidRPr="00156864">
        <w:rPr>
          <w:rFonts w:asciiTheme="minorHAnsi" w:eastAsia="Cambria" w:hAnsiTheme="minorHAnsi" w:cstheme="minorHAnsi"/>
          <w:i/>
          <w:spacing w:val="2"/>
          <w:sz w:val="22"/>
          <w:szCs w:val="22"/>
        </w:rPr>
        <w:t>v</w:t>
      </w:r>
      <w:r w:rsidRPr="00156864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156864">
        <w:rPr>
          <w:rFonts w:asciiTheme="minorHAnsi" w:eastAsia="Cambria" w:hAnsiTheme="minorHAnsi" w:cstheme="minorHAnsi"/>
          <w:i/>
          <w:spacing w:val="1"/>
          <w:sz w:val="22"/>
          <w:szCs w:val="22"/>
        </w:rPr>
        <w:t>s</w:t>
      </w:r>
      <w:r w:rsidRPr="00156864">
        <w:rPr>
          <w:rFonts w:asciiTheme="minorHAnsi" w:eastAsia="Cambria" w:hAnsiTheme="minorHAnsi" w:cstheme="minorHAnsi"/>
          <w:i/>
          <w:sz w:val="22"/>
          <w:szCs w:val="22"/>
        </w:rPr>
        <w:t>or</w:t>
      </w:r>
      <w:r w:rsidRPr="00156864">
        <w:rPr>
          <w:rFonts w:asciiTheme="minorHAnsi" w:eastAsia="Cambria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</w:t>
      </w:r>
      <w:r w:rsidRPr="00156864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z w:val="22"/>
          <w:szCs w:val="22"/>
        </w:rPr>
        <w:t>S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pr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156864">
        <w:rPr>
          <w:rFonts w:asciiTheme="minorHAnsi" w:eastAsia="Cambria" w:hAnsiTheme="minorHAnsi" w:cstheme="minorHAnsi"/>
          <w:sz w:val="22"/>
          <w:szCs w:val="22"/>
        </w:rPr>
        <w:t>gf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156864">
        <w:rPr>
          <w:rFonts w:asciiTheme="minorHAnsi" w:eastAsia="Cambria" w:hAnsiTheme="minorHAnsi" w:cstheme="minorHAnsi"/>
          <w:sz w:val="22"/>
          <w:szCs w:val="22"/>
        </w:rPr>
        <w:t>d,</w:t>
      </w:r>
      <w:r w:rsidRPr="00156864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z w:val="22"/>
          <w:szCs w:val="22"/>
        </w:rPr>
        <w:t>IL</w:t>
      </w:r>
    </w:p>
    <w:p w14:paraId="68073E3F" w14:textId="77777777" w:rsidR="00541F0B" w:rsidRPr="00156864" w:rsidRDefault="00156864" w:rsidP="00156864">
      <w:pPr>
        <w:ind w:left="640"/>
        <w:rPr>
          <w:rFonts w:asciiTheme="minorHAnsi" w:eastAsia="Cambria" w:hAnsiTheme="minorHAnsi" w:cstheme="minorHAnsi"/>
          <w:sz w:val="22"/>
          <w:szCs w:val="22"/>
        </w:rPr>
      </w:pPr>
      <w:r w:rsidRPr="00156864">
        <w:rPr>
          <w:rFonts w:asciiTheme="minorHAnsi" w:eastAsia="Cambria" w:hAnsiTheme="minorHAnsi" w:cstheme="minorHAnsi"/>
          <w:sz w:val="22"/>
          <w:szCs w:val="22"/>
        </w:rPr>
        <w:t>K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156864">
        <w:rPr>
          <w:rFonts w:asciiTheme="minorHAnsi" w:eastAsia="Cambria" w:hAnsiTheme="minorHAnsi" w:cstheme="minorHAnsi"/>
          <w:sz w:val="22"/>
          <w:szCs w:val="22"/>
        </w:rPr>
        <w:t>h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’</w:t>
      </w:r>
      <w:r w:rsidRPr="00156864">
        <w:rPr>
          <w:rFonts w:asciiTheme="minorHAnsi" w:eastAsia="Cambria" w:hAnsiTheme="minorHAnsi" w:cstheme="minorHAnsi"/>
          <w:sz w:val="22"/>
          <w:szCs w:val="22"/>
        </w:rPr>
        <w:t>s</w:t>
      </w:r>
      <w:r w:rsidRPr="00156864">
        <w:rPr>
          <w:rFonts w:asciiTheme="minorHAnsi" w:eastAsia="Cambria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</w:t>
      </w:r>
      <w:r w:rsidRPr="00156864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Ma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156864">
        <w:rPr>
          <w:rFonts w:asciiTheme="minorHAnsi" w:eastAsia="Cambria" w:hAnsiTheme="minorHAnsi" w:cstheme="minorHAnsi"/>
          <w:sz w:val="22"/>
          <w:szCs w:val="22"/>
        </w:rPr>
        <w:t>h</w:t>
      </w:r>
      <w:r w:rsidRPr="00156864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z w:val="22"/>
          <w:szCs w:val="22"/>
        </w:rPr>
        <w:t>2013</w:t>
      </w:r>
      <w:r w:rsidRPr="0015686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z w:val="22"/>
          <w:szCs w:val="22"/>
        </w:rPr>
        <w:t>–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56864">
        <w:rPr>
          <w:rFonts w:asciiTheme="minorHAnsi" w:eastAsia="Cambria" w:hAnsiTheme="minorHAnsi" w:cstheme="minorHAnsi"/>
          <w:sz w:val="22"/>
          <w:szCs w:val="22"/>
        </w:rPr>
        <w:t>ugu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156864">
        <w:rPr>
          <w:rFonts w:asciiTheme="minorHAnsi" w:eastAsia="Cambria" w:hAnsiTheme="minorHAnsi" w:cstheme="minorHAnsi"/>
          <w:sz w:val="22"/>
          <w:szCs w:val="22"/>
        </w:rPr>
        <w:t>t</w:t>
      </w:r>
      <w:r w:rsidRPr="00156864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z w:val="22"/>
          <w:szCs w:val="22"/>
        </w:rPr>
        <w:t>2014</w:t>
      </w:r>
    </w:p>
    <w:p w14:paraId="78EBEF25" w14:textId="77777777" w:rsidR="00541F0B" w:rsidRPr="00156864" w:rsidRDefault="00156864" w:rsidP="00156864">
      <w:pPr>
        <w:ind w:left="1000"/>
        <w:rPr>
          <w:rFonts w:asciiTheme="minorHAnsi" w:eastAsia="Cambria" w:hAnsiTheme="minorHAnsi" w:cstheme="minorHAnsi"/>
          <w:sz w:val="22"/>
          <w:szCs w:val="22"/>
        </w:rPr>
      </w:pPr>
      <w:r w:rsidRPr="0015686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156864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z w:val="22"/>
          <w:szCs w:val="22"/>
        </w:rPr>
        <w:t>P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156864">
        <w:rPr>
          <w:rFonts w:asciiTheme="minorHAnsi" w:eastAsia="Cambria" w:hAnsiTheme="minorHAnsi" w:cstheme="minorHAnsi"/>
          <w:sz w:val="22"/>
          <w:szCs w:val="22"/>
        </w:rPr>
        <w:t>o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156864">
        <w:rPr>
          <w:rFonts w:asciiTheme="minorHAnsi" w:eastAsia="Cambria" w:hAnsiTheme="minorHAnsi" w:cstheme="minorHAnsi"/>
          <w:sz w:val="22"/>
          <w:szCs w:val="22"/>
        </w:rPr>
        <w:t>ot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z w:val="22"/>
          <w:szCs w:val="22"/>
        </w:rPr>
        <w:t>d</w:t>
      </w:r>
      <w:r w:rsidRPr="00156864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z w:val="22"/>
          <w:szCs w:val="22"/>
        </w:rPr>
        <w:t>to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Ar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z w:val="22"/>
          <w:szCs w:val="22"/>
        </w:rPr>
        <w:t>a</w:t>
      </w:r>
      <w:r w:rsidRPr="0015686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z w:val="22"/>
          <w:szCs w:val="22"/>
        </w:rPr>
        <w:t>S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u</w:t>
      </w:r>
      <w:r w:rsidRPr="00156864">
        <w:rPr>
          <w:rFonts w:asciiTheme="minorHAnsi" w:eastAsia="Cambria" w:hAnsiTheme="minorHAnsi" w:cstheme="minorHAnsi"/>
          <w:sz w:val="22"/>
          <w:szCs w:val="22"/>
        </w:rPr>
        <w:t>p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156864">
        <w:rPr>
          <w:rFonts w:asciiTheme="minorHAnsi" w:eastAsia="Cambria" w:hAnsiTheme="minorHAnsi" w:cstheme="minorHAnsi"/>
          <w:sz w:val="22"/>
          <w:szCs w:val="22"/>
        </w:rPr>
        <w:t>vi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156864">
        <w:rPr>
          <w:rFonts w:asciiTheme="minorHAnsi" w:eastAsia="Cambria" w:hAnsiTheme="minorHAnsi" w:cstheme="minorHAnsi"/>
          <w:sz w:val="22"/>
          <w:szCs w:val="22"/>
        </w:rPr>
        <w:t>r</w:t>
      </w:r>
      <w:r w:rsidRPr="00156864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56864">
        <w:rPr>
          <w:rFonts w:asciiTheme="minorHAnsi" w:eastAsia="Cambria" w:hAnsiTheme="minorHAnsi" w:cstheme="minorHAnsi"/>
          <w:sz w:val="22"/>
          <w:szCs w:val="22"/>
        </w:rPr>
        <w:t>f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z w:val="22"/>
          <w:szCs w:val="22"/>
        </w:rPr>
        <w:t>r</w:t>
      </w:r>
      <w:r w:rsidRPr="0015686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z w:val="22"/>
          <w:szCs w:val="22"/>
        </w:rPr>
        <w:t>d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z w:val="22"/>
          <w:szCs w:val="22"/>
        </w:rPr>
        <w:t>mo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56864">
        <w:rPr>
          <w:rFonts w:asciiTheme="minorHAnsi" w:eastAsia="Cambria" w:hAnsiTheme="minorHAnsi" w:cstheme="minorHAnsi"/>
          <w:sz w:val="22"/>
          <w:szCs w:val="22"/>
        </w:rPr>
        <w:t>ti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156864">
        <w:rPr>
          <w:rFonts w:asciiTheme="minorHAnsi" w:eastAsia="Cambria" w:hAnsiTheme="minorHAnsi" w:cstheme="minorHAnsi"/>
          <w:sz w:val="22"/>
          <w:szCs w:val="22"/>
        </w:rPr>
        <w:t>g</w:t>
      </w:r>
      <w:r w:rsidRPr="00156864">
        <w:rPr>
          <w:rFonts w:asciiTheme="minorHAnsi" w:eastAsia="Cambria" w:hAnsiTheme="minorHAnsi" w:cstheme="minorHAnsi"/>
          <w:spacing w:val="-14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rs</w:t>
      </w:r>
      <w:r w:rsidRPr="00156864">
        <w:rPr>
          <w:rFonts w:asciiTheme="minorHAnsi" w:eastAsia="Cambria" w:hAnsiTheme="minorHAnsi" w:cstheme="minorHAnsi"/>
          <w:sz w:val="22"/>
          <w:szCs w:val="22"/>
        </w:rPr>
        <w:t>hip</w:t>
      </w:r>
      <w:r w:rsidRPr="00156864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156864">
        <w:rPr>
          <w:rFonts w:asciiTheme="minorHAnsi" w:eastAsia="Cambria" w:hAnsiTheme="minorHAnsi" w:cstheme="minorHAnsi"/>
          <w:sz w:val="22"/>
          <w:szCs w:val="22"/>
        </w:rPr>
        <w:t>i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156864">
        <w:rPr>
          <w:rFonts w:asciiTheme="minorHAnsi" w:eastAsia="Cambria" w:hAnsiTheme="minorHAnsi" w:cstheme="minorHAnsi"/>
          <w:sz w:val="22"/>
          <w:szCs w:val="22"/>
        </w:rPr>
        <w:t>it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z w:val="22"/>
          <w:szCs w:val="22"/>
        </w:rPr>
        <w:t>s</w:t>
      </w:r>
      <w:r w:rsidRPr="00156864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56864">
        <w:rPr>
          <w:rFonts w:asciiTheme="minorHAnsi" w:eastAsia="Cambria" w:hAnsiTheme="minorHAnsi" w:cstheme="minorHAnsi"/>
          <w:sz w:val="22"/>
          <w:szCs w:val="22"/>
        </w:rPr>
        <w:t>s</w:t>
      </w:r>
      <w:r w:rsidRPr="00156864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cas</w:t>
      </w:r>
      <w:r w:rsidRPr="00156864">
        <w:rPr>
          <w:rFonts w:asciiTheme="minorHAnsi" w:eastAsia="Cambria" w:hAnsiTheme="minorHAnsi" w:cstheme="minorHAnsi"/>
          <w:sz w:val="22"/>
          <w:szCs w:val="22"/>
        </w:rPr>
        <w:t>hi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z w:val="22"/>
          <w:szCs w:val="22"/>
        </w:rPr>
        <w:t>r</w:t>
      </w:r>
    </w:p>
    <w:p w14:paraId="0E424CBD" w14:textId="77777777" w:rsidR="00541F0B" w:rsidRPr="00156864" w:rsidRDefault="00156864" w:rsidP="00156864">
      <w:pPr>
        <w:spacing w:before="2"/>
        <w:ind w:left="1000"/>
        <w:rPr>
          <w:rFonts w:asciiTheme="minorHAnsi" w:eastAsia="Cambria" w:hAnsiTheme="minorHAnsi" w:cstheme="minorHAnsi"/>
          <w:sz w:val="22"/>
          <w:szCs w:val="22"/>
        </w:rPr>
      </w:pPr>
      <w:r w:rsidRPr="00156864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15686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</w:t>
      </w:r>
      <w:r w:rsidRPr="00156864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Ma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56864">
        <w:rPr>
          <w:rFonts w:asciiTheme="minorHAnsi" w:eastAsia="Cambria" w:hAnsiTheme="minorHAnsi" w:cstheme="minorHAnsi"/>
          <w:sz w:val="22"/>
          <w:szCs w:val="22"/>
        </w:rPr>
        <w:t>g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z w:val="22"/>
          <w:szCs w:val="22"/>
        </w:rPr>
        <w:t>d</w:t>
      </w:r>
      <w:r w:rsidRPr="00156864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156864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156864">
        <w:rPr>
          <w:rFonts w:asciiTheme="minorHAnsi" w:eastAsia="Cambria" w:hAnsiTheme="minorHAnsi" w:cstheme="minorHAnsi"/>
          <w:sz w:val="22"/>
          <w:szCs w:val="22"/>
        </w:rPr>
        <w:t>o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156864">
        <w:rPr>
          <w:rFonts w:asciiTheme="minorHAnsi" w:eastAsia="Cambria" w:hAnsiTheme="minorHAnsi" w:cstheme="minorHAnsi"/>
          <w:sz w:val="22"/>
          <w:szCs w:val="22"/>
        </w:rPr>
        <w:t>y</w:t>
      </w:r>
      <w:r w:rsidRPr="00156864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z w:val="22"/>
          <w:szCs w:val="22"/>
        </w:rPr>
        <w:t>dur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156864">
        <w:rPr>
          <w:rFonts w:asciiTheme="minorHAnsi" w:eastAsia="Cambria" w:hAnsiTheme="minorHAnsi" w:cstheme="minorHAnsi"/>
          <w:sz w:val="22"/>
          <w:szCs w:val="22"/>
        </w:rPr>
        <w:t>g</w:t>
      </w:r>
      <w:r w:rsidRPr="00156864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eac</w:t>
      </w:r>
      <w:r w:rsidRPr="00156864">
        <w:rPr>
          <w:rFonts w:asciiTheme="minorHAnsi" w:eastAsia="Cambria" w:hAnsiTheme="minorHAnsi" w:cstheme="minorHAnsi"/>
          <w:sz w:val="22"/>
          <w:szCs w:val="22"/>
        </w:rPr>
        <w:t>h</w:t>
      </w:r>
      <w:r w:rsidRPr="0015686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z w:val="22"/>
          <w:szCs w:val="22"/>
        </w:rPr>
        <w:t>s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156864">
        <w:rPr>
          <w:rFonts w:asciiTheme="minorHAnsi" w:eastAsia="Cambria" w:hAnsiTheme="minorHAnsi" w:cstheme="minorHAnsi"/>
          <w:sz w:val="22"/>
          <w:szCs w:val="22"/>
        </w:rPr>
        <w:t>ift</w:t>
      </w:r>
      <w:r w:rsidRPr="00156864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156864">
        <w:rPr>
          <w:rFonts w:asciiTheme="minorHAnsi" w:eastAsia="Cambria" w:hAnsiTheme="minorHAnsi" w:cstheme="minorHAnsi"/>
          <w:sz w:val="22"/>
          <w:szCs w:val="22"/>
        </w:rPr>
        <w:t>d</w:t>
      </w:r>
      <w:r w:rsidRPr="00156864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z w:val="22"/>
          <w:szCs w:val="22"/>
        </w:rPr>
        <w:t>o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156864">
        <w:rPr>
          <w:rFonts w:asciiTheme="minorHAnsi" w:eastAsia="Cambria" w:hAnsiTheme="minorHAnsi" w:cstheme="minorHAnsi"/>
          <w:sz w:val="22"/>
          <w:szCs w:val="22"/>
        </w:rPr>
        <w:t>g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an</w:t>
      </w:r>
      <w:r w:rsidRPr="00156864">
        <w:rPr>
          <w:rFonts w:asciiTheme="minorHAnsi" w:eastAsia="Cambria" w:hAnsiTheme="minorHAnsi" w:cstheme="minorHAnsi"/>
          <w:sz w:val="22"/>
          <w:szCs w:val="22"/>
        </w:rPr>
        <w:t>iz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z w:val="22"/>
          <w:szCs w:val="22"/>
        </w:rPr>
        <w:t>d</w:t>
      </w:r>
      <w:r w:rsidRPr="00156864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z w:val="22"/>
          <w:szCs w:val="22"/>
        </w:rPr>
        <w:t>to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56864">
        <w:rPr>
          <w:rFonts w:asciiTheme="minorHAnsi" w:eastAsia="Cambria" w:hAnsiTheme="minorHAnsi" w:cstheme="minorHAnsi"/>
          <w:sz w:val="22"/>
          <w:szCs w:val="22"/>
        </w:rPr>
        <w:t>i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156864">
        <w:rPr>
          <w:rFonts w:asciiTheme="minorHAnsi" w:eastAsia="Cambria" w:hAnsiTheme="minorHAnsi" w:cstheme="minorHAnsi"/>
          <w:sz w:val="22"/>
          <w:szCs w:val="22"/>
        </w:rPr>
        <w:t>t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56864">
        <w:rPr>
          <w:rFonts w:asciiTheme="minorHAnsi" w:eastAsia="Cambria" w:hAnsiTheme="minorHAnsi" w:cstheme="minorHAnsi"/>
          <w:sz w:val="22"/>
          <w:szCs w:val="22"/>
        </w:rPr>
        <w:t>in</w:t>
      </w:r>
      <w:r w:rsidRPr="00156864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z w:val="22"/>
          <w:szCs w:val="22"/>
        </w:rPr>
        <w:t>vi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156864">
        <w:rPr>
          <w:rFonts w:asciiTheme="minorHAnsi" w:eastAsia="Cambria" w:hAnsiTheme="minorHAnsi" w:cstheme="minorHAnsi"/>
          <w:sz w:val="22"/>
          <w:szCs w:val="22"/>
        </w:rPr>
        <w:t>u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56864">
        <w:rPr>
          <w:rFonts w:asciiTheme="minorHAnsi" w:eastAsia="Cambria" w:hAnsiTheme="minorHAnsi" w:cstheme="minorHAnsi"/>
          <w:sz w:val="22"/>
          <w:szCs w:val="22"/>
        </w:rPr>
        <w:t>l</w:t>
      </w:r>
      <w:r w:rsidRPr="00156864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56864">
        <w:rPr>
          <w:rFonts w:asciiTheme="minorHAnsi" w:eastAsia="Cambria" w:hAnsiTheme="minorHAnsi" w:cstheme="minorHAnsi"/>
          <w:sz w:val="22"/>
          <w:szCs w:val="22"/>
        </w:rPr>
        <w:t>p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56864">
        <w:rPr>
          <w:rFonts w:asciiTheme="minorHAnsi" w:eastAsia="Cambria" w:hAnsiTheme="minorHAnsi" w:cstheme="minorHAnsi"/>
          <w:sz w:val="22"/>
          <w:szCs w:val="22"/>
        </w:rPr>
        <w:t>l</w:t>
      </w:r>
    </w:p>
    <w:p w14:paraId="2086B086" w14:textId="77777777" w:rsidR="00541F0B" w:rsidRPr="00156864" w:rsidRDefault="00156864" w:rsidP="00156864">
      <w:pPr>
        <w:ind w:left="1000"/>
        <w:rPr>
          <w:rFonts w:asciiTheme="minorHAnsi" w:eastAsia="Cambria" w:hAnsiTheme="minorHAnsi" w:cstheme="minorHAnsi"/>
          <w:sz w:val="22"/>
          <w:szCs w:val="22"/>
        </w:rPr>
      </w:pPr>
      <w:r w:rsidRPr="0015686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156864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56864">
        <w:rPr>
          <w:rFonts w:asciiTheme="minorHAnsi" w:eastAsia="Cambria" w:hAnsiTheme="minorHAnsi" w:cstheme="minorHAnsi"/>
          <w:sz w:val="22"/>
          <w:szCs w:val="22"/>
        </w:rPr>
        <w:t>dd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156864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z w:val="22"/>
          <w:szCs w:val="22"/>
        </w:rPr>
        <w:t>d</w:t>
      </w:r>
      <w:r w:rsidRPr="00156864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156864">
        <w:rPr>
          <w:rFonts w:asciiTheme="minorHAnsi" w:eastAsia="Cambria" w:hAnsiTheme="minorHAnsi" w:cstheme="minorHAnsi"/>
          <w:sz w:val="22"/>
          <w:szCs w:val="22"/>
        </w:rPr>
        <w:t>u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156864">
        <w:rPr>
          <w:rFonts w:asciiTheme="minorHAnsi" w:eastAsia="Cambria" w:hAnsiTheme="minorHAnsi" w:cstheme="minorHAnsi"/>
          <w:sz w:val="22"/>
          <w:szCs w:val="22"/>
        </w:rPr>
        <w:t>t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156864">
        <w:rPr>
          <w:rFonts w:asciiTheme="minorHAnsi" w:eastAsia="Cambria" w:hAnsiTheme="minorHAnsi" w:cstheme="minorHAnsi"/>
          <w:sz w:val="22"/>
          <w:szCs w:val="22"/>
        </w:rPr>
        <w:t>m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r’</w:t>
      </w:r>
      <w:r w:rsidRPr="00156864">
        <w:rPr>
          <w:rFonts w:asciiTheme="minorHAnsi" w:eastAsia="Cambria" w:hAnsiTheme="minorHAnsi" w:cstheme="minorHAnsi"/>
          <w:sz w:val="22"/>
          <w:szCs w:val="22"/>
        </w:rPr>
        <w:t>s</w:t>
      </w:r>
      <w:r w:rsidRPr="00156864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q</w:t>
      </w:r>
      <w:r w:rsidRPr="00156864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156864">
        <w:rPr>
          <w:rFonts w:asciiTheme="minorHAnsi" w:eastAsia="Cambria" w:hAnsiTheme="minorHAnsi" w:cstheme="minorHAnsi"/>
          <w:sz w:val="22"/>
          <w:szCs w:val="22"/>
        </w:rPr>
        <w:t>io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156864">
        <w:rPr>
          <w:rFonts w:asciiTheme="minorHAnsi" w:eastAsia="Cambria" w:hAnsiTheme="minorHAnsi" w:cstheme="minorHAnsi"/>
          <w:sz w:val="22"/>
          <w:szCs w:val="22"/>
        </w:rPr>
        <w:t>s</w:t>
      </w:r>
      <w:r w:rsidRPr="00156864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156864">
        <w:rPr>
          <w:rFonts w:asciiTheme="minorHAnsi" w:eastAsia="Cambria" w:hAnsiTheme="minorHAnsi" w:cstheme="minorHAnsi"/>
          <w:sz w:val="22"/>
          <w:szCs w:val="22"/>
        </w:rPr>
        <w:t>d</w:t>
      </w:r>
      <w:r w:rsidRPr="00156864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156864">
        <w:rPr>
          <w:rFonts w:asciiTheme="minorHAnsi" w:eastAsia="Cambria" w:hAnsiTheme="minorHAnsi" w:cstheme="minorHAnsi"/>
          <w:sz w:val="22"/>
          <w:szCs w:val="22"/>
        </w:rPr>
        <w:t>o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156864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156864">
        <w:rPr>
          <w:rFonts w:asciiTheme="minorHAnsi" w:eastAsia="Cambria" w:hAnsiTheme="minorHAnsi" w:cstheme="minorHAnsi"/>
          <w:sz w:val="22"/>
          <w:szCs w:val="22"/>
        </w:rPr>
        <w:t>s</w:t>
      </w:r>
      <w:r w:rsidRPr="00156864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156864">
        <w:rPr>
          <w:rFonts w:asciiTheme="minorHAnsi" w:eastAsia="Cambria" w:hAnsiTheme="minorHAnsi" w:cstheme="minorHAnsi"/>
          <w:sz w:val="22"/>
          <w:szCs w:val="22"/>
        </w:rPr>
        <w:t>ith</w:t>
      </w:r>
      <w:r w:rsidRPr="0015686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156864">
        <w:rPr>
          <w:rFonts w:asciiTheme="minorHAnsi" w:eastAsia="Cambria" w:hAnsiTheme="minorHAnsi" w:cstheme="minorHAnsi"/>
          <w:sz w:val="22"/>
          <w:szCs w:val="22"/>
        </w:rPr>
        <w:t>osi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156864">
        <w:rPr>
          <w:rFonts w:asciiTheme="minorHAnsi" w:eastAsia="Cambria" w:hAnsiTheme="minorHAnsi" w:cstheme="minorHAnsi"/>
          <w:sz w:val="22"/>
          <w:szCs w:val="22"/>
        </w:rPr>
        <w:t>ive</w:t>
      </w:r>
      <w:r w:rsidRPr="00156864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56864">
        <w:rPr>
          <w:rFonts w:asciiTheme="minorHAnsi" w:eastAsia="Cambria" w:hAnsiTheme="minorHAnsi" w:cstheme="minorHAnsi"/>
          <w:sz w:val="22"/>
          <w:szCs w:val="22"/>
        </w:rPr>
        <w:t>tt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156864">
        <w:rPr>
          <w:rFonts w:asciiTheme="minorHAnsi" w:eastAsia="Cambria" w:hAnsiTheme="minorHAnsi" w:cstheme="minorHAnsi"/>
          <w:sz w:val="22"/>
          <w:szCs w:val="22"/>
        </w:rPr>
        <w:t>tu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156864">
        <w:rPr>
          <w:rFonts w:asciiTheme="minorHAnsi" w:eastAsia="Cambria" w:hAnsiTheme="minorHAnsi" w:cstheme="minorHAnsi"/>
          <w:sz w:val="22"/>
          <w:szCs w:val="22"/>
        </w:rPr>
        <w:t>e</w:t>
      </w:r>
    </w:p>
    <w:p w14:paraId="6A2ED18E" w14:textId="77777777" w:rsidR="00541F0B" w:rsidRPr="00156864" w:rsidRDefault="00156864" w:rsidP="00156864">
      <w:pPr>
        <w:ind w:left="1000"/>
        <w:rPr>
          <w:rFonts w:asciiTheme="minorHAnsi" w:eastAsia="Cambria" w:hAnsiTheme="minorHAnsi" w:cstheme="minorHAnsi"/>
          <w:sz w:val="22"/>
          <w:szCs w:val="22"/>
        </w:rPr>
      </w:pPr>
      <w:r w:rsidRPr="0015686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156864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Ass</w:t>
      </w:r>
      <w:r w:rsidRPr="00156864">
        <w:rPr>
          <w:rFonts w:asciiTheme="minorHAnsi" w:eastAsia="Cambria" w:hAnsiTheme="minorHAnsi" w:cstheme="minorHAnsi"/>
          <w:sz w:val="22"/>
          <w:szCs w:val="22"/>
        </w:rPr>
        <w:t>isted</w:t>
      </w:r>
      <w:r w:rsidRPr="00156864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156864">
        <w:rPr>
          <w:rFonts w:asciiTheme="minorHAnsi" w:eastAsia="Cambria" w:hAnsiTheme="minorHAnsi" w:cstheme="minorHAnsi"/>
          <w:sz w:val="22"/>
          <w:szCs w:val="22"/>
        </w:rPr>
        <w:t>n</w:t>
      </w:r>
      <w:r w:rsidRPr="0015686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cr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56864">
        <w:rPr>
          <w:rFonts w:asciiTheme="minorHAnsi" w:eastAsia="Cambria" w:hAnsiTheme="minorHAnsi" w:cstheme="minorHAnsi"/>
          <w:sz w:val="22"/>
          <w:szCs w:val="22"/>
        </w:rPr>
        <w:t>ti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156864">
        <w:rPr>
          <w:rFonts w:asciiTheme="minorHAnsi" w:eastAsia="Cambria" w:hAnsiTheme="minorHAnsi" w:cstheme="minorHAnsi"/>
          <w:sz w:val="22"/>
          <w:szCs w:val="22"/>
        </w:rPr>
        <w:t>g</w:t>
      </w:r>
      <w:r w:rsidRPr="00156864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156864">
        <w:rPr>
          <w:rFonts w:asciiTheme="minorHAnsi" w:eastAsia="Cambria" w:hAnsiTheme="minorHAnsi" w:cstheme="minorHAnsi"/>
          <w:sz w:val="22"/>
          <w:szCs w:val="22"/>
        </w:rPr>
        <w:t>hift</w:t>
      </w:r>
      <w:r w:rsidRPr="0015686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sc</w:t>
      </w:r>
      <w:r w:rsidRPr="00156864">
        <w:rPr>
          <w:rFonts w:asciiTheme="minorHAnsi" w:eastAsia="Cambria" w:hAnsiTheme="minorHAnsi" w:cstheme="minorHAnsi"/>
          <w:sz w:val="22"/>
          <w:szCs w:val="22"/>
        </w:rPr>
        <w:t>h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z w:val="22"/>
          <w:szCs w:val="22"/>
        </w:rPr>
        <w:t>du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z w:val="22"/>
          <w:szCs w:val="22"/>
        </w:rPr>
        <w:t>s</w:t>
      </w:r>
      <w:r w:rsidRPr="00156864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as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z w:val="22"/>
          <w:szCs w:val="22"/>
        </w:rPr>
        <w:t>d</w:t>
      </w:r>
      <w:r w:rsidRPr="0015686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z w:val="22"/>
          <w:szCs w:val="22"/>
        </w:rPr>
        <w:t>on</w:t>
      </w:r>
      <w:r w:rsidRPr="00156864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z w:val="22"/>
          <w:szCs w:val="22"/>
        </w:rPr>
        <w:t>t</w:t>
      </w:r>
      <w:r w:rsidRPr="00156864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156864">
        <w:rPr>
          <w:rFonts w:asciiTheme="minorHAnsi" w:eastAsia="Cambria" w:hAnsiTheme="minorHAnsi" w:cstheme="minorHAnsi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56864">
        <w:rPr>
          <w:rFonts w:asciiTheme="minorHAnsi" w:eastAsia="Cambria" w:hAnsiTheme="minorHAnsi" w:cstheme="minorHAnsi"/>
          <w:sz w:val="22"/>
          <w:szCs w:val="22"/>
        </w:rPr>
        <w:t>v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56864">
        <w:rPr>
          <w:rFonts w:asciiTheme="minorHAnsi" w:eastAsia="Cambria" w:hAnsiTheme="minorHAnsi" w:cstheme="minorHAnsi"/>
          <w:sz w:val="22"/>
          <w:szCs w:val="22"/>
        </w:rPr>
        <w:t>i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la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156864">
        <w:rPr>
          <w:rFonts w:asciiTheme="minorHAnsi" w:eastAsia="Cambria" w:hAnsiTheme="minorHAnsi" w:cstheme="minorHAnsi"/>
          <w:sz w:val="22"/>
          <w:szCs w:val="22"/>
        </w:rPr>
        <w:t>i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156864">
        <w:rPr>
          <w:rFonts w:asciiTheme="minorHAnsi" w:eastAsia="Cambria" w:hAnsiTheme="minorHAnsi" w:cstheme="minorHAnsi"/>
          <w:sz w:val="22"/>
          <w:szCs w:val="22"/>
        </w:rPr>
        <w:t>ity</w:t>
      </w:r>
      <w:r w:rsidRPr="00156864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156864">
        <w:rPr>
          <w:rFonts w:asciiTheme="minorHAnsi" w:eastAsia="Cambria" w:hAnsiTheme="minorHAnsi" w:cstheme="minorHAnsi"/>
          <w:sz w:val="22"/>
          <w:szCs w:val="22"/>
        </w:rPr>
        <w:t>f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z w:val="22"/>
          <w:szCs w:val="22"/>
        </w:rPr>
        <w:t>mploy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z w:val="22"/>
          <w:szCs w:val="22"/>
        </w:rPr>
        <w:t>s</w:t>
      </w:r>
    </w:p>
    <w:p w14:paraId="212A1C5D" w14:textId="77777777" w:rsidR="00541F0B" w:rsidRPr="00156864" w:rsidRDefault="00541F0B" w:rsidP="00156864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678EE536" w14:textId="77777777" w:rsidR="00541F0B" w:rsidRPr="00156864" w:rsidRDefault="00156864" w:rsidP="00156864">
      <w:pPr>
        <w:ind w:left="640"/>
        <w:rPr>
          <w:rFonts w:asciiTheme="minorHAnsi" w:eastAsia="Cambria" w:hAnsiTheme="minorHAnsi" w:cstheme="minorHAnsi"/>
          <w:sz w:val="22"/>
          <w:szCs w:val="22"/>
        </w:rPr>
      </w:pPr>
      <w:r w:rsidRPr="00156864">
        <w:rPr>
          <w:rFonts w:asciiTheme="minorHAnsi" w:eastAsia="Cambria" w:hAnsiTheme="minorHAnsi" w:cstheme="minorHAnsi"/>
          <w:b/>
          <w:spacing w:val="1"/>
          <w:sz w:val="22"/>
          <w:szCs w:val="22"/>
        </w:rPr>
        <w:t>C</w:t>
      </w:r>
      <w:r w:rsidRPr="00156864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156864">
        <w:rPr>
          <w:rFonts w:asciiTheme="minorHAnsi" w:eastAsia="Cambria" w:hAnsiTheme="minorHAnsi" w:cstheme="minorHAnsi"/>
          <w:b/>
          <w:spacing w:val="-1"/>
          <w:sz w:val="22"/>
          <w:szCs w:val="22"/>
        </w:rPr>
        <w:t>M</w:t>
      </w:r>
      <w:r w:rsidRPr="00156864">
        <w:rPr>
          <w:rFonts w:asciiTheme="minorHAnsi" w:eastAsia="Cambria" w:hAnsiTheme="minorHAnsi" w:cstheme="minorHAnsi"/>
          <w:b/>
          <w:sz w:val="22"/>
          <w:szCs w:val="22"/>
        </w:rPr>
        <w:t>PUS</w:t>
      </w:r>
      <w:r w:rsidRPr="00156864">
        <w:rPr>
          <w:rFonts w:asciiTheme="minorHAnsi" w:eastAsia="Cambria" w:hAnsiTheme="minorHAnsi" w:cstheme="minorHAnsi"/>
          <w:b/>
          <w:spacing w:val="-8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156864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156864">
        <w:rPr>
          <w:rFonts w:asciiTheme="minorHAnsi" w:eastAsia="Cambria" w:hAnsiTheme="minorHAnsi" w:cstheme="minorHAnsi"/>
          <w:b/>
          <w:spacing w:val="1"/>
          <w:sz w:val="22"/>
          <w:szCs w:val="22"/>
        </w:rPr>
        <w:t>VO</w:t>
      </w:r>
      <w:r w:rsidRPr="00156864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156864">
        <w:rPr>
          <w:rFonts w:asciiTheme="minorHAnsi" w:eastAsia="Cambria" w:hAnsiTheme="minorHAnsi" w:cstheme="minorHAnsi"/>
          <w:b/>
          <w:spacing w:val="1"/>
          <w:sz w:val="22"/>
          <w:szCs w:val="22"/>
        </w:rPr>
        <w:t>V</w:t>
      </w:r>
      <w:r w:rsidRPr="00156864">
        <w:rPr>
          <w:rFonts w:asciiTheme="minorHAnsi" w:eastAsia="Cambria" w:hAnsiTheme="minorHAnsi" w:cstheme="minorHAnsi"/>
          <w:b/>
          <w:sz w:val="22"/>
          <w:szCs w:val="22"/>
        </w:rPr>
        <w:t>EM</w:t>
      </w:r>
      <w:r w:rsidRPr="00156864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156864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156864">
        <w:rPr>
          <w:rFonts w:asciiTheme="minorHAnsi" w:eastAsia="Cambria" w:hAnsiTheme="minorHAnsi" w:cstheme="minorHAnsi"/>
          <w:b/>
          <w:spacing w:val="-13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b/>
          <w:sz w:val="22"/>
          <w:szCs w:val="22"/>
        </w:rPr>
        <w:t>&amp;</w:t>
      </w:r>
      <w:r w:rsidRPr="00156864">
        <w:rPr>
          <w:rFonts w:asciiTheme="minorHAnsi" w:eastAsia="Cambria" w:hAnsiTheme="minorHAnsi" w:cstheme="minorHAnsi"/>
          <w:b/>
          <w:spacing w:val="2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b/>
          <w:spacing w:val="1"/>
          <w:sz w:val="22"/>
          <w:szCs w:val="22"/>
        </w:rPr>
        <w:t>VO</w:t>
      </w:r>
      <w:r w:rsidRPr="00156864">
        <w:rPr>
          <w:rFonts w:asciiTheme="minorHAnsi" w:eastAsia="Cambria" w:hAnsiTheme="minorHAnsi" w:cstheme="minorHAnsi"/>
          <w:b/>
          <w:sz w:val="22"/>
          <w:szCs w:val="22"/>
        </w:rPr>
        <w:t>LU</w:t>
      </w:r>
      <w:r w:rsidRPr="00156864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156864">
        <w:rPr>
          <w:rFonts w:asciiTheme="minorHAnsi" w:eastAsia="Cambria" w:hAnsiTheme="minorHAnsi" w:cstheme="minorHAnsi"/>
          <w:b/>
          <w:sz w:val="22"/>
          <w:szCs w:val="22"/>
        </w:rPr>
        <w:t>TEER</w:t>
      </w:r>
      <w:r w:rsidRPr="00156864">
        <w:rPr>
          <w:rFonts w:asciiTheme="minorHAnsi" w:eastAsia="Cambria" w:hAnsiTheme="minorHAnsi" w:cstheme="minorHAnsi"/>
          <w:b/>
          <w:spacing w:val="-9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156864">
        <w:rPr>
          <w:rFonts w:asciiTheme="minorHAnsi" w:eastAsia="Cambria" w:hAnsiTheme="minorHAnsi" w:cstheme="minorHAnsi"/>
          <w:b/>
          <w:spacing w:val="1"/>
          <w:sz w:val="22"/>
          <w:szCs w:val="22"/>
        </w:rPr>
        <w:t>C</w:t>
      </w:r>
      <w:r w:rsidRPr="00156864">
        <w:rPr>
          <w:rFonts w:asciiTheme="minorHAnsi" w:eastAsia="Cambria" w:hAnsiTheme="minorHAnsi" w:cstheme="minorHAnsi"/>
          <w:b/>
          <w:sz w:val="22"/>
          <w:szCs w:val="22"/>
        </w:rPr>
        <w:t>TI</w:t>
      </w:r>
      <w:r w:rsidRPr="00156864">
        <w:rPr>
          <w:rFonts w:asciiTheme="minorHAnsi" w:eastAsia="Cambria" w:hAnsiTheme="minorHAnsi" w:cstheme="minorHAnsi"/>
          <w:b/>
          <w:spacing w:val="1"/>
          <w:sz w:val="22"/>
          <w:szCs w:val="22"/>
        </w:rPr>
        <w:t>V</w:t>
      </w:r>
      <w:r w:rsidRPr="00156864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156864">
        <w:rPr>
          <w:rFonts w:asciiTheme="minorHAnsi" w:eastAsia="Cambria" w:hAnsiTheme="minorHAnsi" w:cstheme="minorHAnsi"/>
          <w:b/>
          <w:spacing w:val="2"/>
          <w:sz w:val="22"/>
          <w:szCs w:val="22"/>
        </w:rPr>
        <w:t>T</w:t>
      </w:r>
      <w:r w:rsidRPr="00156864">
        <w:rPr>
          <w:rFonts w:asciiTheme="minorHAnsi" w:eastAsia="Cambria" w:hAnsiTheme="minorHAnsi" w:cstheme="minorHAnsi"/>
          <w:b/>
          <w:sz w:val="22"/>
          <w:szCs w:val="22"/>
        </w:rPr>
        <w:t>IES</w:t>
      </w:r>
    </w:p>
    <w:p w14:paraId="6FFC491E" w14:textId="77777777" w:rsidR="00541F0B" w:rsidRPr="00156864" w:rsidRDefault="00156864" w:rsidP="00156864">
      <w:pPr>
        <w:spacing w:before="2"/>
        <w:ind w:left="1000"/>
        <w:rPr>
          <w:rFonts w:asciiTheme="minorHAnsi" w:eastAsia="Cambria" w:hAnsiTheme="minorHAnsi" w:cstheme="minorHAnsi"/>
          <w:sz w:val="22"/>
          <w:szCs w:val="22"/>
        </w:rPr>
      </w:pPr>
      <w:r w:rsidRPr="0015686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156864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z w:val="22"/>
          <w:szCs w:val="22"/>
        </w:rPr>
        <w:t>SIUE</w:t>
      </w:r>
      <w:r w:rsidRPr="0015686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156864">
        <w:rPr>
          <w:rFonts w:asciiTheme="minorHAnsi" w:eastAsia="Cambria" w:hAnsiTheme="minorHAnsi" w:cstheme="minorHAnsi"/>
          <w:sz w:val="22"/>
          <w:szCs w:val="22"/>
        </w:rPr>
        <w:t>vi</w:t>
      </w:r>
      <w:r w:rsidRPr="00156864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156864">
        <w:rPr>
          <w:rFonts w:asciiTheme="minorHAnsi" w:eastAsia="Cambria" w:hAnsiTheme="minorHAnsi" w:cstheme="minorHAnsi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z w:val="22"/>
          <w:szCs w:val="22"/>
        </w:rPr>
        <w:t>S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56864">
        <w:rPr>
          <w:rFonts w:asciiTheme="minorHAnsi" w:eastAsia="Cambria" w:hAnsiTheme="minorHAnsi" w:cstheme="minorHAnsi"/>
          <w:sz w:val="22"/>
          <w:szCs w:val="22"/>
        </w:rPr>
        <w:t>t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u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156864">
        <w:rPr>
          <w:rFonts w:asciiTheme="minorHAnsi" w:eastAsia="Cambria" w:hAnsiTheme="minorHAnsi" w:cstheme="minorHAnsi"/>
          <w:sz w:val="22"/>
          <w:szCs w:val="22"/>
        </w:rPr>
        <w:t>d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56864">
        <w:rPr>
          <w:rFonts w:asciiTheme="minorHAnsi" w:eastAsia="Cambria" w:hAnsiTheme="minorHAnsi" w:cstheme="minorHAnsi"/>
          <w:sz w:val="22"/>
          <w:szCs w:val="22"/>
        </w:rPr>
        <w:t>y</w:t>
      </w:r>
      <w:r w:rsidRPr="00156864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V</w:t>
      </w:r>
      <w:r w:rsidRPr="00156864">
        <w:rPr>
          <w:rFonts w:asciiTheme="minorHAnsi" w:eastAsia="Cambria" w:hAnsiTheme="minorHAnsi" w:cstheme="minorHAnsi"/>
          <w:sz w:val="22"/>
          <w:szCs w:val="22"/>
        </w:rPr>
        <w:t>o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156864">
        <w:rPr>
          <w:rFonts w:asciiTheme="minorHAnsi" w:eastAsia="Cambria" w:hAnsiTheme="minorHAnsi" w:cstheme="minorHAnsi"/>
          <w:sz w:val="22"/>
          <w:szCs w:val="22"/>
        </w:rPr>
        <w:t>u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156864">
        <w:rPr>
          <w:rFonts w:asciiTheme="minorHAnsi" w:eastAsia="Cambria" w:hAnsiTheme="minorHAnsi" w:cstheme="minorHAnsi"/>
          <w:sz w:val="22"/>
          <w:szCs w:val="22"/>
        </w:rPr>
        <w:t>t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z w:val="22"/>
          <w:szCs w:val="22"/>
        </w:rPr>
        <w:t>r</w:t>
      </w:r>
    </w:p>
    <w:p w14:paraId="3C8DF172" w14:textId="77777777" w:rsidR="00541F0B" w:rsidRPr="00156864" w:rsidRDefault="00156864" w:rsidP="00156864">
      <w:pPr>
        <w:ind w:left="1000"/>
        <w:rPr>
          <w:rFonts w:asciiTheme="minorHAnsi" w:eastAsia="Cambria" w:hAnsiTheme="minorHAnsi" w:cstheme="minorHAnsi"/>
          <w:sz w:val="22"/>
          <w:szCs w:val="22"/>
        </w:rPr>
      </w:pPr>
      <w:r w:rsidRPr="0015686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156864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z w:val="22"/>
          <w:szCs w:val="22"/>
        </w:rPr>
        <w:t>Big</w:t>
      </w:r>
      <w:r w:rsidRPr="0015686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z w:val="22"/>
          <w:szCs w:val="22"/>
        </w:rPr>
        <w:t>B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156864">
        <w:rPr>
          <w:rFonts w:asciiTheme="minorHAnsi" w:eastAsia="Cambria" w:hAnsiTheme="minorHAnsi" w:cstheme="minorHAnsi"/>
          <w:sz w:val="22"/>
          <w:szCs w:val="22"/>
        </w:rPr>
        <w:t>ot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h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156864">
        <w:rPr>
          <w:rFonts w:asciiTheme="minorHAnsi" w:eastAsia="Cambria" w:hAnsiTheme="minorHAnsi" w:cstheme="minorHAnsi"/>
          <w:sz w:val="22"/>
          <w:szCs w:val="22"/>
        </w:rPr>
        <w:t>s</w:t>
      </w:r>
      <w:r w:rsidRPr="00156864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z w:val="22"/>
          <w:szCs w:val="22"/>
        </w:rPr>
        <w:t>Big</w:t>
      </w:r>
      <w:r w:rsidRPr="00156864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z w:val="22"/>
          <w:szCs w:val="22"/>
        </w:rPr>
        <w:t>Sis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156864">
        <w:rPr>
          <w:rFonts w:asciiTheme="minorHAnsi" w:eastAsia="Cambria" w:hAnsiTheme="minorHAnsi" w:cstheme="minorHAnsi"/>
          <w:sz w:val="22"/>
          <w:szCs w:val="22"/>
        </w:rPr>
        <w:t>,</w:t>
      </w:r>
      <w:r w:rsidRPr="00156864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3"/>
          <w:sz w:val="22"/>
          <w:szCs w:val="22"/>
        </w:rPr>
        <w:t>M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156864">
        <w:rPr>
          <w:rFonts w:asciiTheme="minorHAnsi" w:eastAsia="Cambria" w:hAnsiTheme="minorHAnsi" w:cstheme="minorHAnsi"/>
          <w:sz w:val="22"/>
          <w:szCs w:val="22"/>
        </w:rPr>
        <w:t>tor</w:t>
      </w:r>
    </w:p>
    <w:p w14:paraId="2C746B78" w14:textId="77777777" w:rsidR="00541F0B" w:rsidRPr="00156864" w:rsidRDefault="00156864" w:rsidP="00156864">
      <w:pPr>
        <w:ind w:left="1000"/>
        <w:rPr>
          <w:rFonts w:asciiTheme="minorHAnsi" w:eastAsia="Cambria" w:hAnsiTheme="minorHAnsi" w:cstheme="minorHAnsi"/>
          <w:sz w:val="22"/>
          <w:szCs w:val="22"/>
        </w:rPr>
      </w:pPr>
      <w:r w:rsidRPr="0015686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156864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z w:val="22"/>
          <w:szCs w:val="22"/>
        </w:rPr>
        <w:t>Sc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156864">
        <w:rPr>
          <w:rFonts w:asciiTheme="minorHAnsi" w:eastAsia="Cambria" w:hAnsiTheme="minorHAnsi" w:cstheme="minorHAnsi"/>
          <w:sz w:val="22"/>
          <w:szCs w:val="22"/>
        </w:rPr>
        <w:t>ool</w:t>
      </w:r>
      <w:r w:rsidRPr="00156864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z w:val="22"/>
          <w:szCs w:val="22"/>
        </w:rPr>
        <w:t>of</w:t>
      </w:r>
      <w:r w:rsidRPr="0015686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z w:val="22"/>
          <w:szCs w:val="22"/>
        </w:rPr>
        <w:t>Bu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ne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156864">
        <w:rPr>
          <w:rFonts w:asciiTheme="minorHAnsi" w:eastAsia="Cambria" w:hAnsiTheme="minorHAnsi" w:cstheme="minorHAnsi"/>
          <w:sz w:val="22"/>
          <w:szCs w:val="22"/>
        </w:rPr>
        <w:t>s</w:t>
      </w:r>
      <w:r w:rsidRPr="00156864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156864">
        <w:rPr>
          <w:rFonts w:asciiTheme="minorHAnsi" w:eastAsia="Cambria" w:hAnsiTheme="minorHAnsi" w:cstheme="minorHAnsi"/>
          <w:sz w:val="22"/>
          <w:szCs w:val="22"/>
        </w:rPr>
        <w:t>IT</w:t>
      </w:r>
      <w:r w:rsidRPr="00156864">
        <w:rPr>
          <w:rFonts w:asciiTheme="minorHAnsi" w:eastAsia="Cambria" w:hAnsiTheme="minorHAnsi" w:cstheme="minorHAnsi"/>
          <w:spacing w:val="3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z w:val="22"/>
          <w:szCs w:val="22"/>
        </w:rPr>
        <w:t>,</w:t>
      </w:r>
      <w:r w:rsidRPr="00156864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ec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156864">
        <w:rPr>
          <w:rFonts w:asciiTheme="minorHAnsi" w:eastAsia="Cambria" w:hAnsiTheme="minorHAnsi" w:cstheme="minorHAnsi"/>
          <w:sz w:val="22"/>
          <w:szCs w:val="22"/>
        </w:rPr>
        <w:t>t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156864">
        <w:rPr>
          <w:rFonts w:asciiTheme="minorHAnsi" w:eastAsia="Cambria" w:hAnsiTheme="minorHAnsi" w:cstheme="minorHAnsi"/>
          <w:sz w:val="22"/>
          <w:szCs w:val="22"/>
        </w:rPr>
        <w:t>y</w:t>
      </w:r>
    </w:p>
    <w:p w14:paraId="094BB842" w14:textId="77777777" w:rsidR="00541F0B" w:rsidRPr="00156864" w:rsidRDefault="00541F0B" w:rsidP="00156864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8E87167" w14:textId="77777777" w:rsidR="00541F0B" w:rsidRPr="00156864" w:rsidRDefault="00156864" w:rsidP="00156864">
      <w:pPr>
        <w:ind w:left="640"/>
        <w:rPr>
          <w:rFonts w:asciiTheme="minorHAnsi" w:eastAsia="Cambria" w:hAnsiTheme="minorHAnsi" w:cstheme="minorHAnsi"/>
          <w:sz w:val="22"/>
          <w:szCs w:val="22"/>
        </w:rPr>
      </w:pPr>
      <w:r w:rsidRPr="00156864">
        <w:rPr>
          <w:rFonts w:asciiTheme="minorHAnsi" w:eastAsia="Cambria" w:hAnsiTheme="minorHAnsi" w:cstheme="minorHAnsi"/>
          <w:b/>
          <w:sz w:val="22"/>
          <w:szCs w:val="22"/>
        </w:rPr>
        <w:t>TE</w:t>
      </w:r>
      <w:r w:rsidRPr="00156864">
        <w:rPr>
          <w:rFonts w:asciiTheme="minorHAnsi" w:eastAsia="Cambria" w:hAnsiTheme="minorHAnsi" w:cstheme="minorHAnsi"/>
          <w:b/>
          <w:spacing w:val="1"/>
          <w:sz w:val="22"/>
          <w:szCs w:val="22"/>
        </w:rPr>
        <w:t>C</w:t>
      </w:r>
      <w:r w:rsidRPr="00156864">
        <w:rPr>
          <w:rFonts w:asciiTheme="minorHAnsi" w:eastAsia="Cambria" w:hAnsiTheme="minorHAnsi" w:cstheme="minorHAnsi"/>
          <w:b/>
          <w:sz w:val="22"/>
          <w:szCs w:val="22"/>
        </w:rPr>
        <w:t>H</w:t>
      </w:r>
      <w:r w:rsidRPr="00156864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156864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156864">
        <w:rPr>
          <w:rFonts w:asciiTheme="minorHAnsi" w:eastAsia="Cambria" w:hAnsiTheme="minorHAnsi" w:cstheme="minorHAnsi"/>
          <w:b/>
          <w:spacing w:val="1"/>
          <w:sz w:val="22"/>
          <w:szCs w:val="22"/>
        </w:rPr>
        <w:t>C</w:t>
      </w:r>
      <w:r w:rsidRPr="00156864">
        <w:rPr>
          <w:rFonts w:asciiTheme="minorHAnsi" w:eastAsia="Cambria" w:hAnsiTheme="minorHAnsi" w:cstheme="minorHAnsi"/>
          <w:b/>
          <w:sz w:val="22"/>
          <w:szCs w:val="22"/>
        </w:rPr>
        <w:t>AL</w:t>
      </w:r>
      <w:r w:rsidRPr="00156864">
        <w:rPr>
          <w:rFonts w:asciiTheme="minorHAnsi" w:eastAsia="Cambria" w:hAnsiTheme="minorHAnsi" w:cstheme="minorHAnsi"/>
          <w:b/>
          <w:spacing w:val="-11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b/>
          <w:spacing w:val="1"/>
          <w:sz w:val="22"/>
          <w:szCs w:val="22"/>
        </w:rPr>
        <w:t>SK</w:t>
      </w:r>
      <w:r w:rsidRPr="00156864">
        <w:rPr>
          <w:rFonts w:asciiTheme="minorHAnsi" w:eastAsia="Cambria" w:hAnsiTheme="minorHAnsi" w:cstheme="minorHAnsi"/>
          <w:b/>
          <w:sz w:val="22"/>
          <w:szCs w:val="22"/>
        </w:rPr>
        <w:t>IL</w:t>
      </w:r>
      <w:r w:rsidRPr="00156864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156864">
        <w:rPr>
          <w:rFonts w:asciiTheme="minorHAnsi" w:eastAsia="Cambria" w:hAnsiTheme="minorHAnsi" w:cstheme="minorHAnsi"/>
          <w:b/>
          <w:sz w:val="22"/>
          <w:szCs w:val="22"/>
        </w:rPr>
        <w:t>S</w:t>
      </w:r>
    </w:p>
    <w:p w14:paraId="48534373" w14:textId="77777777" w:rsidR="00541F0B" w:rsidRPr="00156864" w:rsidRDefault="00156864" w:rsidP="00156864">
      <w:pPr>
        <w:spacing w:before="3"/>
        <w:ind w:left="1000"/>
        <w:rPr>
          <w:rFonts w:asciiTheme="minorHAnsi" w:eastAsia="Cambria" w:hAnsiTheme="minorHAnsi" w:cstheme="minorHAnsi"/>
          <w:sz w:val="22"/>
          <w:szCs w:val="22"/>
        </w:rPr>
      </w:pPr>
      <w:r w:rsidRPr="0015686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156864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156864">
        <w:rPr>
          <w:rFonts w:asciiTheme="minorHAnsi" w:eastAsia="Cambria" w:hAnsiTheme="minorHAnsi" w:cstheme="minorHAnsi"/>
          <w:sz w:val="22"/>
          <w:szCs w:val="22"/>
        </w:rPr>
        <w:t>i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156864">
        <w:rPr>
          <w:rFonts w:asciiTheme="minorHAnsi" w:eastAsia="Cambria" w:hAnsiTheme="minorHAnsi" w:cstheme="minorHAnsi"/>
          <w:sz w:val="22"/>
          <w:szCs w:val="22"/>
        </w:rPr>
        <w:t>osoft</w:t>
      </w:r>
      <w:r w:rsidRPr="00156864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z w:val="22"/>
          <w:szCs w:val="22"/>
        </w:rPr>
        <w:t>O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156864">
        <w:rPr>
          <w:rFonts w:asciiTheme="minorHAnsi" w:eastAsia="Cambria" w:hAnsiTheme="minorHAnsi" w:cstheme="minorHAnsi"/>
          <w:sz w:val="22"/>
          <w:szCs w:val="22"/>
        </w:rPr>
        <w:t>fi</w:t>
      </w:r>
      <w:r w:rsidRPr="00156864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156864">
        <w:rPr>
          <w:rFonts w:asciiTheme="minorHAnsi" w:eastAsia="Cambria" w:hAnsiTheme="minorHAnsi" w:cstheme="minorHAnsi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3"/>
          <w:sz w:val="22"/>
          <w:szCs w:val="22"/>
        </w:rPr>
        <w:t>(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156864">
        <w:rPr>
          <w:rFonts w:asciiTheme="minorHAnsi" w:eastAsia="Cambria" w:hAnsiTheme="minorHAnsi" w:cstheme="minorHAnsi"/>
          <w:sz w:val="22"/>
          <w:szCs w:val="22"/>
        </w:rPr>
        <w:t>d,</w:t>
      </w:r>
      <w:r w:rsidRPr="00156864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z w:val="22"/>
          <w:szCs w:val="22"/>
        </w:rPr>
        <w:t>x</w:t>
      </w:r>
      <w:r w:rsidRPr="00156864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el</w:t>
      </w:r>
      <w:r w:rsidRPr="00156864">
        <w:rPr>
          <w:rFonts w:asciiTheme="minorHAnsi" w:eastAsia="Cambria" w:hAnsiTheme="minorHAnsi" w:cstheme="minorHAnsi"/>
          <w:sz w:val="22"/>
          <w:szCs w:val="22"/>
        </w:rPr>
        <w:t>,</w:t>
      </w:r>
      <w:r w:rsidRPr="00156864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z w:val="22"/>
          <w:szCs w:val="22"/>
        </w:rPr>
        <w:t>Po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w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156864">
        <w:rPr>
          <w:rFonts w:asciiTheme="minorHAnsi" w:eastAsia="Cambria" w:hAnsiTheme="minorHAnsi" w:cstheme="minorHAnsi"/>
          <w:sz w:val="22"/>
          <w:szCs w:val="22"/>
        </w:rPr>
        <w:t>Po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156864">
        <w:rPr>
          <w:rFonts w:asciiTheme="minorHAnsi" w:eastAsia="Cambria" w:hAnsiTheme="minorHAnsi" w:cstheme="minorHAnsi"/>
          <w:sz w:val="22"/>
          <w:szCs w:val="22"/>
        </w:rPr>
        <w:t>t,</w:t>
      </w:r>
      <w:r w:rsidRPr="00156864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z w:val="22"/>
          <w:szCs w:val="22"/>
        </w:rPr>
        <w:t>Out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156864">
        <w:rPr>
          <w:rFonts w:asciiTheme="minorHAnsi" w:eastAsia="Cambria" w:hAnsiTheme="minorHAnsi" w:cstheme="minorHAnsi"/>
          <w:sz w:val="22"/>
          <w:szCs w:val="22"/>
        </w:rPr>
        <w:t>oo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k</w:t>
      </w:r>
      <w:r w:rsidRPr="00156864">
        <w:rPr>
          <w:rFonts w:asciiTheme="minorHAnsi" w:eastAsia="Cambria" w:hAnsiTheme="minorHAnsi" w:cstheme="minorHAnsi"/>
          <w:sz w:val="22"/>
          <w:szCs w:val="22"/>
        </w:rPr>
        <w:t>,</w:t>
      </w:r>
      <w:r w:rsidRPr="00156864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z w:val="22"/>
          <w:szCs w:val="22"/>
        </w:rPr>
        <w:t>P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u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156864">
        <w:rPr>
          <w:rFonts w:asciiTheme="minorHAnsi" w:eastAsia="Cambria" w:hAnsiTheme="minorHAnsi" w:cstheme="minorHAnsi"/>
          <w:sz w:val="22"/>
          <w:szCs w:val="22"/>
        </w:rPr>
        <w:t>h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156864">
        <w:rPr>
          <w:rFonts w:asciiTheme="minorHAnsi" w:eastAsia="Cambria" w:hAnsiTheme="minorHAnsi" w:cstheme="minorHAnsi"/>
          <w:sz w:val="22"/>
          <w:szCs w:val="22"/>
        </w:rPr>
        <w:t>)</w:t>
      </w:r>
    </w:p>
    <w:p w14:paraId="3D4F741C" w14:textId="77777777" w:rsidR="00541F0B" w:rsidRPr="00156864" w:rsidRDefault="00156864" w:rsidP="00156864">
      <w:pPr>
        <w:ind w:left="1000"/>
        <w:rPr>
          <w:rFonts w:asciiTheme="minorHAnsi" w:eastAsia="Cambria" w:hAnsiTheme="minorHAnsi" w:cstheme="minorHAnsi"/>
          <w:sz w:val="22"/>
          <w:szCs w:val="22"/>
        </w:rPr>
      </w:pPr>
      <w:r w:rsidRPr="0015686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156864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56864">
        <w:rPr>
          <w:rFonts w:asciiTheme="minorHAnsi" w:eastAsia="Cambria" w:hAnsiTheme="minorHAnsi" w:cstheme="minorHAnsi"/>
          <w:sz w:val="22"/>
          <w:szCs w:val="22"/>
        </w:rPr>
        <w:t>do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156864">
        <w:rPr>
          <w:rFonts w:asciiTheme="minorHAnsi" w:eastAsia="Cambria" w:hAnsiTheme="minorHAnsi" w:cstheme="minorHAnsi"/>
          <w:sz w:val="22"/>
          <w:szCs w:val="22"/>
        </w:rPr>
        <w:t>e</w:t>
      </w:r>
      <w:r w:rsidRPr="00156864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Ac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156864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15686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56864">
        <w:rPr>
          <w:rFonts w:asciiTheme="minorHAnsi" w:eastAsia="Cambria" w:hAnsiTheme="minorHAnsi" w:cstheme="minorHAnsi"/>
          <w:sz w:val="22"/>
          <w:szCs w:val="22"/>
        </w:rPr>
        <w:t>t</w:t>
      </w:r>
      <w:r w:rsidRPr="00156864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156864">
        <w:rPr>
          <w:rFonts w:asciiTheme="minorHAnsi" w:eastAsia="Cambria" w:hAnsiTheme="minorHAnsi" w:cstheme="minorHAnsi"/>
          <w:sz w:val="22"/>
          <w:szCs w:val="22"/>
        </w:rPr>
        <w:t>P</w:t>
      </w:r>
      <w:r w:rsidRPr="00156864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156864">
        <w:rPr>
          <w:rFonts w:asciiTheme="minorHAnsi" w:eastAsia="Cambria" w:hAnsiTheme="minorHAnsi" w:cstheme="minorHAnsi"/>
          <w:sz w:val="22"/>
          <w:szCs w:val="22"/>
        </w:rPr>
        <w:t>o</w:t>
      </w:r>
    </w:p>
    <w:p w14:paraId="2C262E24" w14:textId="77777777" w:rsidR="00541F0B" w:rsidRPr="00156864" w:rsidRDefault="00541F0B" w:rsidP="00156864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FC4D7FF" w14:textId="77777777" w:rsidR="00541F0B" w:rsidRPr="00156864" w:rsidRDefault="00541F0B" w:rsidP="00156864">
      <w:pPr>
        <w:rPr>
          <w:rFonts w:asciiTheme="minorHAnsi" w:hAnsiTheme="minorHAnsi" w:cstheme="minorHAnsi"/>
          <w:sz w:val="22"/>
          <w:szCs w:val="22"/>
        </w:rPr>
      </w:pPr>
    </w:p>
    <w:p w14:paraId="4D9F1EF6" w14:textId="77777777" w:rsidR="00541F0B" w:rsidRPr="00156864" w:rsidRDefault="00156864" w:rsidP="00156864">
      <w:pPr>
        <w:ind w:left="3832" w:right="3316"/>
        <w:jc w:val="center"/>
        <w:rPr>
          <w:rFonts w:asciiTheme="minorHAnsi" w:eastAsia="Calisto MT" w:hAnsiTheme="minorHAnsi" w:cstheme="minorHAnsi"/>
          <w:sz w:val="22"/>
          <w:szCs w:val="22"/>
        </w:rPr>
      </w:pPr>
      <w:r w:rsidRPr="00156864">
        <w:rPr>
          <w:rFonts w:asciiTheme="minorHAnsi" w:eastAsia="Calisto MT" w:hAnsiTheme="minorHAnsi" w:cstheme="minorHAnsi"/>
          <w:b/>
          <w:w w:val="95"/>
          <w:sz w:val="22"/>
          <w:szCs w:val="22"/>
        </w:rPr>
        <w:t>C</w:t>
      </w:r>
      <w:r w:rsidRPr="00156864">
        <w:rPr>
          <w:rFonts w:asciiTheme="minorHAnsi" w:eastAsia="Calisto MT" w:hAnsiTheme="minorHAnsi" w:cstheme="minorHAnsi"/>
          <w:b/>
          <w:spacing w:val="-26"/>
          <w:sz w:val="22"/>
          <w:szCs w:val="22"/>
        </w:rPr>
        <w:t xml:space="preserve"> </w:t>
      </w:r>
      <w:r w:rsidRPr="00156864">
        <w:rPr>
          <w:rFonts w:asciiTheme="minorHAnsi" w:eastAsia="Calisto MT" w:hAnsiTheme="minorHAnsi" w:cstheme="minorHAnsi"/>
          <w:b/>
          <w:w w:val="85"/>
          <w:sz w:val="22"/>
          <w:szCs w:val="22"/>
        </w:rPr>
        <w:t>A</w:t>
      </w:r>
      <w:r w:rsidRPr="00156864">
        <w:rPr>
          <w:rFonts w:asciiTheme="minorHAnsi" w:eastAsia="Calisto MT" w:hAnsiTheme="minorHAnsi" w:cstheme="minorHAnsi"/>
          <w:b/>
          <w:spacing w:val="-27"/>
          <w:sz w:val="22"/>
          <w:szCs w:val="22"/>
        </w:rPr>
        <w:t xml:space="preserve"> </w:t>
      </w:r>
      <w:r w:rsidRPr="00156864">
        <w:rPr>
          <w:rFonts w:asciiTheme="minorHAnsi" w:eastAsia="Calisto MT" w:hAnsiTheme="minorHAnsi" w:cstheme="minorHAnsi"/>
          <w:b/>
          <w:w w:val="87"/>
          <w:sz w:val="22"/>
          <w:szCs w:val="22"/>
        </w:rPr>
        <w:t>R</w:t>
      </w:r>
      <w:r w:rsidRPr="00156864">
        <w:rPr>
          <w:rFonts w:asciiTheme="minorHAnsi" w:eastAsia="Calisto MT" w:hAnsiTheme="minorHAnsi" w:cstheme="minorHAnsi"/>
          <w:b/>
          <w:spacing w:val="-29"/>
          <w:sz w:val="22"/>
          <w:szCs w:val="22"/>
        </w:rPr>
        <w:t xml:space="preserve"> </w:t>
      </w:r>
      <w:r w:rsidRPr="00156864">
        <w:rPr>
          <w:rFonts w:asciiTheme="minorHAnsi" w:eastAsia="Calisto MT" w:hAnsiTheme="minorHAnsi" w:cstheme="minorHAnsi"/>
          <w:b/>
          <w:spacing w:val="28"/>
          <w:w w:val="85"/>
          <w:sz w:val="22"/>
          <w:szCs w:val="22"/>
        </w:rPr>
        <w:t>E</w:t>
      </w:r>
      <w:r w:rsidRPr="00156864">
        <w:rPr>
          <w:rFonts w:asciiTheme="minorHAnsi" w:eastAsia="Calisto MT" w:hAnsiTheme="minorHAnsi" w:cstheme="minorHAnsi"/>
          <w:b/>
          <w:w w:val="85"/>
          <w:sz w:val="22"/>
          <w:szCs w:val="22"/>
        </w:rPr>
        <w:t>E</w:t>
      </w:r>
      <w:r w:rsidRPr="00156864">
        <w:rPr>
          <w:rFonts w:asciiTheme="minorHAnsi" w:eastAsia="Calisto MT" w:hAnsiTheme="minorHAnsi" w:cstheme="minorHAnsi"/>
          <w:b/>
          <w:spacing w:val="-27"/>
          <w:sz w:val="22"/>
          <w:szCs w:val="22"/>
        </w:rPr>
        <w:t xml:space="preserve"> </w:t>
      </w:r>
      <w:r w:rsidRPr="00156864">
        <w:rPr>
          <w:rFonts w:asciiTheme="minorHAnsi" w:eastAsia="Calisto MT" w:hAnsiTheme="minorHAnsi" w:cstheme="minorHAnsi"/>
          <w:b/>
          <w:sz w:val="22"/>
          <w:szCs w:val="22"/>
        </w:rPr>
        <w:t>R</w:t>
      </w:r>
      <w:r w:rsidRPr="00156864">
        <w:rPr>
          <w:rFonts w:asciiTheme="minorHAnsi" w:eastAsia="Calisto MT" w:hAnsiTheme="minorHAnsi" w:cstheme="minorHAnsi"/>
          <w:b/>
          <w:spacing w:val="35"/>
          <w:sz w:val="22"/>
          <w:szCs w:val="22"/>
        </w:rPr>
        <w:t xml:space="preserve"> </w:t>
      </w:r>
      <w:r w:rsidRPr="00156864">
        <w:rPr>
          <w:rFonts w:asciiTheme="minorHAnsi" w:eastAsia="Calisto MT" w:hAnsiTheme="minorHAnsi" w:cstheme="minorHAnsi"/>
          <w:b/>
          <w:w w:val="95"/>
          <w:sz w:val="22"/>
          <w:szCs w:val="22"/>
        </w:rPr>
        <w:t>D</w:t>
      </w:r>
      <w:r w:rsidRPr="00156864">
        <w:rPr>
          <w:rFonts w:asciiTheme="minorHAnsi" w:eastAsia="Calisto MT" w:hAnsiTheme="minorHAnsi" w:cstheme="minorHAnsi"/>
          <w:b/>
          <w:spacing w:val="-32"/>
          <w:sz w:val="22"/>
          <w:szCs w:val="22"/>
        </w:rPr>
        <w:t xml:space="preserve"> </w:t>
      </w:r>
      <w:r w:rsidRPr="00156864">
        <w:rPr>
          <w:rFonts w:asciiTheme="minorHAnsi" w:eastAsia="Calisto MT" w:hAnsiTheme="minorHAnsi" w:cstheme="minorHAnsi"/>
          <w:b/>
          <w:w w:val="85"/>
          <w:sz w:val="22"/>
          <w:szCs w:val="22"/>
        </w:rPr>
        <w:t>E</w:t>
      </w:r>
      <w:r w:rsidRPr="00156864">
        <w:rPr>
          <w:rFonts w:asciiTheme="minorHAnsi" w:eastAsia="Calisto MT" w:hAnsiTheme="minorHAnsi" w:cstheme="minorHAnsi"/>
          <w:b/>
          <w:spacing w:val="-25"/>
          <w:sz w:val="22"/>
          <w:szCs w:val="22"/>
        </w:rPr>
        <w:t xml:space="preserve"> </w:t>
      </w:r>
      <w:r w:rsidRPr="00156864">
        <w:rPr>
          <w:rFonts w:asciiTheme="minorHAnsi" w:eastAsia="Calisto MT" w:hAnsiTheme="minorHAnsi" w:cstheme="minorHAnsi"/>
          <w:b/>
          <w:w w:val="82"/>
          <w:sz w:val="22"/>
          <w:szCs w:val="22"/>
        </w:rPr>
        <w:t>V</w:t>
      </w:r>
      <w:r w:rsidRPr="00156864">
        <w:rPr>
          <w:rFonts w:asciiTheme="minorHAnsi" w:eastAsia="Calisto MT" w:hAnsiTheme="minorHAnsi" w:cstheme="minorHAnsi"/>
          <w:b/>
          <w:spacing w:val="-28"/>
          <w:sz w:val="22"/>
          <w:szCs w:val="22"/>
        </w:rPr>
        <w:t xml:space="preserve"> </w:t>
      </w:r>
      <w:r w:rsidRPr="00156864">
        <w:rPr>
          <w:rFonts w:asciiTheme="minorHAnsi" w:eastAsia="Calisto MT" w:hAnsiTheme="minorHAnsi" w:cstheme="minorHAnsi"/>
          <w:b/>
          <w:w w:val="80"/>
          <w:sz w:val="22"/>
          <w:szCs w:val="22"/>
        </w:rPr>
        <w:t>E</w:t>
      </w:r>
      <w:r w:rsidRPr="00156864">
        <w:rPr>
          <w:rFonts w:asciiTheme="minorHAnsi" w:eastAsia="Calisto MT" w:hAnsiTheme="minorHAnsi" w:cstheme="minorHAnsi"/>
          <w:b/>
          <w:spacing w:val="-27"/>
          <w:sz w:val="22"/>
          <w:szCs w:val="22"/>
        </w:rPr>
        <w:t xml:space="preserve"> </w:t>
      </w:r>
      <w:r w:rsidRPr="00156864">
        <w:rPr>
          <w:rFonts w:asciiTheme="minorHAnsi" w:eastAsia="Calisto MT" w:hAnsiTheme="minorHAnsi" w:cstheme="minorHAnsi"/>
          <w:b/>
          <w:w w:val="80"/>
          <w:sz w:val="22"/>
          <w:szCs w:val="22"/>
        </w:rPr>
        <w:t>L</w:t>
      </w:r>
      <w:r w:rsidRPr="00156864">
        <w:rPr>
          <w:rFonts w:asciiTheme="minorHAnsi" w:eastAsia="Calisto MT" w:hAnsiTheme="minorHAnsi" w:cstheme="minorHAnsi"/>
          <w:b/>
          <w:spacing w:val="-32"/>
          <w:sz w:val="22"/>
          <w:szCs w:val="22"/>
        </w:rPr>
        <w:t xml:space="preserve"> </w:t>
      </w:r>
      <w:r w:rsidRPr="00156864">
        <w:rPr>
          <w:rFonts w:asciiTheme="minorHAnsi" w:eastAsia="Calisto MT" w:hAnsiTheme="minorHAnsi" w:cstheme="minorHAnsi"/>
          <w:b/>
          <w:w w:val="102"/>
          <w:sz w:val="22"/>
          <w:szCs w:val="22"/>
        </w:rPr>
        <w:t>O</w:t>
      </w:r>
      <w:r w:rsidRPr="00156864">
        <w:rPr>
          <w:rFonts w:asciiTheme="minorHAnsi" w:eastAsia="Calisto MT" w:hAnsiTheme="minorHAnsi" w:cstheme="minorHAnsi"/>
          <w:b/>
          <w:spacing w:val="-33"/>
          <w:sz w:val="22"/>
          <w:szCs w:val="22"/>
        </w:rPr>
        <w:t xml:space="preserve"> </w:t>
      </w:r>
      <w:r w:rsidRPr="00156864">
        <w:rPr>
          <w:rFonts w:asciiTheme="minorHAnsi" w:eastAsia="Calisto MT" w:hAnsiTheme="minorHAnsi" w:cstheme="minorHAnsi"/>
          <w:b/>
          <w:w w:val="95"/>
          <w:sz w:val="22"/>
          <w:szCs w:val="22"/>
        </w:rPr>
        <w:t>P</w:t>
      </w:r>
      <w:r w:rsidRPr="00156864">
        <w:rPr>
          <w:rFonts w:asciiTheme="minorHAnsi" w:eastAsia="Calisto MT" w:hAnsiTheme="minorHAnsi" w:cstheme="minorHAnsi"/>
          <w:b/>
          <w:spacing w:val="-31"/>
          <w:sz w:val="22"/>
          <w:szCs w:val="22"/>
        </w:rPr>
        <w:t xml:space="preserve"> </w:t>
      </w:r>
      <w:r w:rsidRPr="00156864">
        <w:rPr>
          <w:rFonts w:asciiTheme="minorHAnsi" w:eastAsia="Calisto MT" w:hAnsiTheme="minorHAnsi" w:cstheme="minorHAnsi"/>
          <w:b/>
          <w:spacing w:val="30"/>
          <w:w w:val="95"/>
          <w:sz w:val="22"/>
          <w:szCs w:val="22"/>
        </w:rPr>
        <w:t>M</w:t>
      </w:r>
      <w:r w:rsidRPr="00156864">
        <w:rPr>
          <w:rFonts w:asciiTheme="minorHAnsi" w:eastAsia="Calisto MT" w:hAnsiTheme="minorHAnsi" w:cstheme="minorHAnsi"/>
          <w:b/>
          <w:w w:val="95"/>
          <w:sz w:val="22"/>
          <w:szCs w:val="22"/>
        </w:rPr>
        <w:t>E</w:t>
      </w:r>
      <w:r w:rsidRPr="00156864">
        <w:rPr>
          <w:rFonts w:asciiTheme="minorHAnsi" w:eastAsia="Calisto MT" w:hAnsiTheme="minorHAnsi" w:cstheme="minorHAnsi"/>
          <w:b/>
          <w:spacing w:val="-27"/>
          <w:sz w:val="22"/>
          <w:szCs w:val="22"/>
        </w:rPr>
        <w:t xml:space="preserve"> </w:t>
      </w:r>
      <w:r w:rsidRPr="00156864">
        <w:rPr>
          <w:rFonts w:asciiTheme="minorHAnsi" w:eastAsia="Calisto MT" w:hAnsiTheme="minorHAnsi" w:cstheme="minorHAnsi"/>
          <w:b/>
          <w:w w:val="95"/>
          <w:sz w:val="22"/>
          <w:szCs w:val="22"/>
        </w:rPr>
        <w:t>N</w:t>
      </w:r>
      <w:r w:rsidRPr="00156864">
        <w:rPr>
          <w:rFonts w:asciiTheme="minorHAnsi" w:eastAsia="Calisto MT" w:hAnsiTheme="minorHAnsi" w:cstheme="minorHAnsi"/>
          <w:b/>
          <w:spacing w:val="-25"/>
          <w:sz w:val="22"/>
          <w:szCs w:val="22"/>
        </w:rPr>
        <w:t xml:space="preserve"> </w:t>
      </w:r>
      <w:r w:rsidRPr="00156864">
        <w:rPr>
          <w:rFonts w:asciiTheme="minorHAnsi" w:eastAsia="Calisto MT" w:hAnsiTheme="minorHAnsi" w:cstheme="minorHAnsi"/>
          <w:b/>
          <w:w w:val="75"/>
          <w:sz w:val="22"/>
          <w:szCs w:val="22"/>
        </w:rPr>
        <w:t xml:space="preserve">T </w:t>
      </w:r>
      <w:r w:rsidRPr="00156864">
        <w:rPr>
          <w:rFonts w:asciiTheme="minorHAnsi" w:eastAsia="Calisto MT" w:hAnsiTheme="minorHAnsi" w:cstheme="minorHAnsi"/>
          <w:b/>
          <w:spacing w:val="27"/>
          <w:w w:val="75"/>
          <w:sz w:val="22"/>
          <w:szCs w:val="22"/>
        </w:rPr>
        <w:t xml:space="preserve"> </w:t>
      </w:r>
      <w:r w:rsidRPr="00156864">
        <w:rPr>
          <w:rFonts w:asciiTheme="minorHAnsi" w:eastAsia="Calisto MT" w:hAnsiTheme="minorHAnsi" w:cstheme="minorHAnsi"/>
          <w:b/>
          <w:w w:val="95"/>
          <w:sz w:val="22"/>
          <w:szCs w:val="22"/>
        </w:rPr>
        <w:t>C</w:t>
      </w:r>
      <w:r w:rsidRPr="00156864">
        <w:rPr>
          <w:rFonts w:asciiTheme="minorHAnsi" w:eastAsia="Calisto MT" w:hAnsiTheme="minorHAnsi" w:cstheme="minorHAnsi"/>
          <w:b/>
          <w:spacing w:val="-28"/>
          <w:sz w:val="22"/>
          <w:szCs w:val="22"/>
        </w:rPr>
        <w:t xml:space="preserve"> </w:t>
      </w:r>
      <w:r w:rsidRPr="00156864">
        <w:rPr>
          <w:rFonts w:asciiTheme="minorHAnsi" w:eastAsia="Calisto MT" w:hAnsiTheme="minorHAnsi" w:cstheme="minorHAnsi"/>
          <w:b/>
          <w:w w:val="95"/>
          <w:sz w:val="22"/>
          <w:szCs w:val="22"/>
        </w:rPr>
        <w:t>E</w:t>
      </w:r>
      <w:r w:rsidRPr="00156864">
        <w:rPr>
          <w:rFonts w:asciiTheme="minorHAnsi" w:eastAsia="Calisto MT" w:hAnsiTheme="minorHAnsi" w:cstheme="minorHAnsi"/>
          <w:b/>
          <w:spacing w:val="-30"/>
          <w:sz w:val="22"/>
          <w:szCs w:val="22"/>
        </w:rPr>
        <w:t xml:space="preserve"> </w:t>
      </w:r>
      <w:r w:rsidRPr="00156864">
        <w:rPr>
          <w:rFonts w:asciiTheme="minorHAnsi" w:eastAsia="Calisto MT" w:hAnsiTheme="minorHAnsi" w:cstheme="minorHAnsi"/>
          <w:b/>
          <w:w w:val="95"/>
          <w:sz w:val="22"/>
          <w:szCs w:val="22"/>
        </w:rPr>
        <w:t>N</w:t>
      </w:r>
      <w:r w:rsidRPr="00156864">
        <w:rPr>
          <w:rFonts w:asciiTheme="minorHAnsi" w:eastAsia="Calisto MT" w:hAnsiTheme="minorHAnsi" w:cstheme="minorHAnsi"/>
          <w:b/>
          <w:spacing w:val="-30"/>
          <w:sz w:val="22"/>
          <w:szCs w:val="22"/>
        </w:rPr>
        <w:t xml:space="preserve"> </w:t>
      </w:r>
      <w:r w:rsidRPr="00156864">
        <w:rPr>
          <w:rFonts w:asciiTheme="minorHAnsi" w:eastAsia="Calisto MT" w:hAnsiTheme="minorHAnsi" w:cstheme="minorHAnsi"/>
          <w:b/>
          <w:w w:val="75"/>
          <w:sz w:val="22"/>
          <w:szCs w:val="22"/>
        </w:rPr>
        <w:t>T</w:t>
      </w:r>
      <w:r w:rsidRPr="00156864">
        <w:rPr>
          <w:rFonts w:asciiTheme="minorHAnsi" w:eastAsia="Calisto MT" w:hAnsiTheme="minorHAnsi" w:cstheme="minorHAnsi"/>
          <w:b/>
          <w:spacing w:val="-26"/>
          <w:sz w:val="22"/>
          <w:szCs w:val="22"/>
        </w:rPr>
        <w:t xml:space="preserve"> </w:t>
      </w:r>
      <w:r w:rsidRPr="00156864">
        <w:rPr>
          <w:rFonts w:asciiTheme="minorHAnsi" w:eastAsia="Calisto MT" w:hAnsiTheme="minorHAnsi" w:cstheme="minorHAnsi"/>
          <w:b/>
          <w:w w:val="85"/>
          <w:sz w:val="22"/>
          <w:szCs w:val="22"/>
        </w:rPr>
        <w:t>E</w:t>
      </w:r>
      <w:r w:rsidRPr="00156864">
        <w:rPr>
          <w:rFonts w:asciiTheme="minorHAnsi" w:eastAsia="Calisto MT" w:hAnsiTheme="minorHAnsi" w:cstheme="minorHAnsi"/>
          <w:b/>
          <w:spacing w:val="-27"/>
          <w:sz w:val="22"/>
          <w:szCs w:val="22"/>
        </w:rPr>
        <w:t xml:space="preserve"> </w:t>
      </w:r>
      <w:r w:rsidRPr="00156864">
        <w:rPr>
          <w:rFonts w:asciiTheme="minorHAnsi" w:eastAsia="Calisto MT" w:hAnsiTheme="minorHAnsi" w:cstheme="minorHAnsi"/>
          <w:b/>
          <w:w w:val="85"/>
          <w:sz w:val="22"/>
          <w:szCs w:val="22"/>
        </w:rPr>
        <w:t>R</w:t>
      </w:r>
    </w:p>
    <w:p w14:paraId="6C73AE96" w14:textId="77777777" w:rsidR="00541F0B" w:rsidRPr="00156864" w:rsidRDefault="00156864" w:rsidP="00156864">
      <w:pPr>
        <w:spacing w:before="7"/>
        <w:ind w:left="3251" w:right="2731" w:hanging="4"/>
        <w:jc w:val="center"/>
        <w:rPr>
          <w:rFonts w:asciiTheme="minorHAnsi" w:eastAsia="Calisto MT" w:hAnsiTheme="minorHAnsi" w:cstheme="minorHAnsi"/>
          <w:sz w:val="22"/>
          <w:szCs w:val="22"/>
        </w:rPr>
      </w:pPr>
      <w:r w:rsidRPr="00156864">
        <w:rPr>
          <w:rFonts w:asciiTheme="minorHAnsi" w:eastAsia="Calisto MT" w:hAnsiTheme="minorHAnsi" w:cstheme="minorHAnsi"/>
          <w:spacing w:val="-2"/>
          <w:sz w:val="22"/>
          <w:szCs w:val="22"/>
        </w:rPr>
        <w:t>0</w:t>
      </w:r>
      <w:r w:rsidRPr="00156864">
        <w:rPr>
          <w:rFonts w:asciiTheme="minorHAnsi" w:eastAsia="Calisto MT" w:hAnsiTheme="minorHAnsi" w:cstheme="minorHAnsi"/>
          <w:spacing w:val="-8"/>
          <w:sz w:val="22"/>
          <w:szCs w:val="22"/>
        </w:rPr>
        <w:t>2</w:t>
      </w:r>
      <w:r w:rsidRPr="00156864">
        <w:rPr>
          <w:rFonts w:asciiTheme="minorHAnsi" w:eastAsia="Calisto MT" w:hAnsiTheme="minorHAnsi" w:cstheme="minorHAnsi"/>
          <w:spacing w:val="-10"/>
          <w:sz w:val="22"/>
          <w:szCs w:val="22"/>
        </w:rPr>
        <w:t>8</w:t>
      </w:r>
      <w:r w:rsidRPr="00156864">
        <w:rPr>
          <w:rFonts w:asciiTheme="minorHAnsi" w:eastAsia="Calisto MT" w:hAnsiTheme="minorHAnsi" w:cstheme="minorHAnsi"/>
          <w:sz w:val="22"/>
          <w:szCs w:val="22"/>
        </w:rPr>
        <w:t>1</w:t>
      </w:r>
      <w:r w:rsidRPr="00156864">
        <w:rPr>
          <w:rFonts w:asciiTheme="minorHAnsi" w:eastAsia="Calisto MT" w:hAnsiTheme="minorHAnsi" w:cstheme="minorHAnsi"/>
          <w:spacing w:val="19"/>
          <w:sz w:val="22"/>
          <w:szCs w:val="22"/>
        </w:rPr>
        <w:t xml:space="preserve"> </w:t>
      </w:r>
      <w:r w:rsidRPr="00156864">
        <w:rPr>
          <w:rFonts w:asciiTheme="minorHAnsi" w:eastAsia="Calisto MT" w:hAnsiTheme="minorHAnsi" w:cstheme="minorHAnsi"/>
          <w:sz w:val="22"/>
          <w:szCs w:val="22"/>
        </w:rPr>
        <w:t>Stu</w:t>
      </w:r>
      <w:r w:rsidRPr="00156864">
        <w:rPr>
          <w:rFonts w:asciiTheme="minorHAnsi" w:eastAsia="Calisto MT" w:hAnsiTheme="minorHAnsi" w:cstheme="minorHAnsi"/>
          <w:spacing w:val="-1"/>
          <w:sz w:val="22"/>
          <w:szCs w:val="22"/>
        </w:rPr>
        <w:t>d</w:t>
      </w:r>
      <w:r w:rsidRPr="00156864">
        <w:rPr>
          <w:rFonts w:asciiTheme="minorHAnsi" w:eastAsia="Calisto MT" w:hAnsiTheme="minorHAnsi" w:cstheme="minorHAnsi"/>
          <w:spacing w:val="1"/>
          <w:sz w:val="22"/>
          <w:szCs w:val="22"/>
        </w:rPr>
        <w:t>e</w:t>
      </w:r>
      <w:r w:rsidRPr="00156864">
        <w:rPr>
          <w:rFonts w:asciiTheme="minorHAnsi" w:eastAsia="Calisto MT" w:hAnsiTheme="minorHAnsi" w:cstheme="minorHAnsi"/>
          <w:sz w:val="22"/>
          <w:szCs w:val="22"/>
        </w:rPr>
        <w:t>nt</w:t>
      </w:r>
      <w:r w:rsidRPr="00156864">
        <w:rPr>
          <w:rFonts w:asciiTheme="minorHAnsi" w:eastAsia="Calisto MT" w:hAnsiTheme="minorHAnsi" w:cstheme="minorHAnsi"/>
          <w:spacing w:val="-17"/>
          <w:sz w:val="22"/>
          <w:szCs w:val="22"/>
        </w:rPr>
        <w:t xml:space="preserve"> </w:t>
      </w:r>
      <w:r w:rsidRPr="00156864">
        <w:rPr>
          <w:rFonts w:asciiTheme="minorHAnsi" w:eastAsia="Calisto MT" w:hAnsiTheme="minorHAnsi" w:cstheme="minorHAnsi"/>
          <w:spacing w:val="2"/>
          <w:w w:val="93"/>
          <w:sz w:val="22"/>
          <w:szCs w:val="22"/>
        </w:rPr>
        <w:t>S</w:t>
      </w:r>
      <w:r w:rsidRPr="00156864">
        <w:rPr>
          <w:rFonts w:asciiTheme="minorHAnsi" w:eastAsia="Calisto MT" w:hAnsiTheme="minorHAnsi" w:cstheme="minorHAnsi"/>
          <w:spacing w:val="-1"/>
          <w:w w:val="93"/>
          <w:sz w:val="22"/>
          <w:szCs w:val="22"/>
        </w:rPr>
        <w:t>u</w:t>
      </w:r>
      <w:r w:rsidRPr="00156864">
        <w:rPr>
          <w:rFonts w:asciiTheme="minorHAnsi" w:eastAsia="Calisto MT" w:hAnsiTheme="minorHAnsi" w:cstheme="minorHAnsi"/>
          <w:spacing w:val="3"/>
          <w:w w:val="93"/>
          <w:sz w:val="22"/>
          <w:szCs w:val="22"/>
        </w:rPr>
        <w:t>cc</w:t>
      </w:r>
      <w:r w:rsidRPr="00156864">
        <w:rPr>
          <w:rFonts w:asciiTheme="minorHAnsi" w:eastAsia="Calisto MT" w:hAnsiTheme="minorHAnsi" w:cstheme="minorHAnsi"/>
          <w:spacing w:val="4"/>
          <w:w w:val="93"/>
          <w:sz w:val="22"/>
          <w:szCs w:val="22"/>
        </w:rPr>
        <w:t>e</w:t>
      </w:r>
      <w:r w:rsidRPr="00156864">
        <w:rPr>
          <w:rFonts w:asciiTheme="minorHAnsi" w:eastAsia="Calisto MT" w:hAnsiTheme="minorHAnsi" w:cstheme="minorHAnsi"/>
          <w:spacing w:val="5"/>
          <w:w w:val="93"/>
          <w:sz w:val="22"/>
          <w:szCs w:val="22"/>
        </w:rPr>
        <w:t>s</w:t>
      </w:r>
      <w:r w:rsidRPr="00156864">
        <w:rPr>
          <w:rFonts w:asciiTheme="minorHAnsi" w:eastAsia="Calisto MT" w:hAnsiTheme="minorHAnsi" w:cstheme="minorHAnsi"/>
          <w:w w:val="93"/>
          <w:sz w:val="22"/>
          <w:szCs w:val="22"/>
        </w:rPr>
        <w:t>s</w:t>
      </w:r>
      <w:r w:rsidRPr="00156864">
        <w:rPr>
          <w:rFonts w:asciiTheme="minorHAnsi" w:eastAsia="Calisto MT" w:hAnsiTheme="minorHAnsi" w:cstheme="minorHAnsi"/>
          <w:spacing w:val="9"/>
          <w:w w:val="93"/>
          <w:sz w:val="22"/>
          <w:szCs w:val="22"/>
        </w:rPr>
        <w:t xml:space="preserve"> </w:t>
      </w:r>
      <w:r w:rsidRPr="00156864">
        <w:rPr>
          <w:rFonts w:asciiTheme="minorHAnsi" w:eastAsia="Calisto MT" w:hAnsiTheme="minorHAnsi" w:cstheme="minorHAnsi"/>
          <w:spacing w:val="4"/>
          <w:sz w:val="22"/>
          <w:szCs w:val="22"/>
        </w:rPr>
        <w:t>C</w:t>
      </w:r>
      <w:r w:rsidRPr="00156864">
        <w:rPr>
          <w:rFonts w:asciiTheme="minorHAnsi" w:eastAsia="Calisto MT" w:hAnsiTheme="minorHAnsi" w:cstheme="minorHAnsi"/>
          <w:spacing w:val="1"/>
          <w:sz w:val="22"/>
          <w:szCs w:val="22"/>
        </w:rPr>
        <w:t>e</w:t>
      </w:r>
      <w:r w:rsidRPr="00156864">
        <w:rPr>
          <w:rFonts w:asciiTheme="minorHAnsi" w:eastAsia="Calisto MT" w:hAnsiTheme="minorHAnsi" w:cstheme="minorHAnsi"/>
          <w:sz w:val="22"/>
          <w:szCs w:val="22"/>
        </w:rPr>
        <w:t>n</w:t>
      </w:r>
      <w:r w:rsidRPr="00156864">
        <w:rPr>
          <w:rFonts w:asciiTheme="minorHAnsi" w:eastAsia="Calisto MT" w:hAnsiTheme="minorHAnsi" w:cstheme="minorHAnsi"/>
          <w:spacing w:val="-1"/>
          <w:sz w:val="22"/>
          <w:szCs w:val="22"/>
        </w:rPr>
        <w:t>t</w:t>
      </w:r>
      <w:r w:rsidRPr="00156864">
        <w:rPr>
          <w:rFonts w:asciiTheme="minorHAnsi" w:eastAsia="Calisto MT" w:hAnsiTheme="minorHAnsi" w:cstheme="minorHAnsi"/>
          <w:spacing w:val="1"/>
          <w:sz w:val="22"/>
          <w:szCs w:val="22"/>
        </w:rPr>
        <w:t>e</w:t>
      </w:r>
      <w:r w:rsidRPr="00156864">
        <w:rPr>
          <w:rFonts w:asciiTheme="minorHAnsi" w:eastAsia="Calisto MT" w:hAnsiTheme="minorHAnsi" w:cstheme="minorHAnsi"/>
          <w:sz w:val="22"/>
          <w:szCs w:val="22"/>
        </w:rPr>
        <w:t xml:space="preserve">r </w:t>
      </w:r>
      <w:r w:rsidRPr="00156864">
        <w:rPr>
          <w:rFonts w:asciiTheme="minorHAnsi" w:eastAsia="Calisto MT" w:hAnsiTheme="minorHAnsi" w:cstheme="minorHAnsi"/>
          <w:spacing w:val="3"/>
          <w:sz w:val="22"/>
          <w:szCs w:val="22"/>
        </w:rPr>
        <w:t xml:space="preserve"> </w:t>
      </w:r>
      <w:r w:rsidRPr="00156864">
        <w:rPr>
          <w:rFonts w:asciiTheme="minorHAnsi" w:eastAsia="Calisto MT" w:hAnsiTheme="minorHAnsi" w:cstheme="minorHAnsi"/>
          <w:color w:val="6C6D6F"/>
          <w:w w:val="75"/>
          <w:sz w:val="22"/>
          <w:szCs w:val="22"/>
        </w:rPr>
        <w:t>l</w:t>
      </w:r>
      <w:r w:rsidRPr="00156864">
        <w:rPr>
          <w:rFonts w:asciiTheme="minorHAnsi" w:eastAsia="Calisto MT" w:hAnsiTheme="minorHAnsi" w:cstheme="minorHAnsi"/>
          <w:color w:val="6C6D6F"/>
          <w:spacing w:val="30"/>
          <w:w w:val="75"/>
          <w:sz w:val="22"/>
          <w:szCs w:val="22"/>
        </w:rPr>
        <w:t xml:space="preserve"> </w:t>
      </w:r>
      <w:r w:rsidRPr="00156864">
        <w:rPr>
          <w:rFonts w:asciiTheme="minorHAnsi" w:eastAsia="Calisto MT" w:hAnsiTheme="minorHAnsi" w:cstheme="minorHAnsi"/>
          <w:color w:val="000000"/>
          <w:spacing w:val="-10"/>
          <w:sz w:val="22"/>
          <w:szCs w:val="22"/>
        </w:rPr>
        <w:t>6</w:t>
      </w:r>
      <w:r w:rsidRPr="00156864">
        <w:rPr>
          <w:rFonts w:asciiTheme="minorHAnsi" w:eastAsia="Calisto MT" w:hAnsiTheme="minorHAnsi" w:cstheme="minorHAnsi"/>
          <w:color w:val="000000"/>
          <w:spacing w:val="-8"/>
          <w:sz w:val="22"/>
          <w:szCs w:val="22"/>
        </w:rPr>
        <w:t>1</w:t>
      </w:r>
      <w:r w:rsidRPr="00156864">
        <w:rPr>
          <w:rFonts w:asciiTheme="minorHAnsi" w:eastAsia="Calisto MT" w:hAnsiTheme="minorHAnsi" w:cstheme="minorHAnsi"/>
          <w:color w:val="000000"/>
          <w:sz w:val="22"/>
          <w:szCs w:val="22"/>
        </w:rPr>
        <w:t>8</w:t>
      </w:r>
      <w:r w:rsidRPr="00156864">
        <w:rPr>
          <w:rFonts w:asciiTheme="minorHAnsi" w:eastAsia="Calisto MT" w:hAnsiTheme="minorHAnsi" w:cstheme="minorHAnsi"/>
          <w:color w:val="000000"/>
          <w:spacing w:val="-2"/>
          <w:sz w:val="22"/>
          <w:szCs w:val="22"/>
        </w:rPr>
        <w:t>.</w:t>
      </w:r>
      <w:r w:rsidRPr="00156864">
        <w:rPr>
          <w:rFonts w:asciiTheme="minorHAnsi" w:eastAsia="Calisto MT" w:hAnsiTheme="minorHAnsi" w:cstheme="minorHAnsi"/>
          <w:color w:val="000000"/>
          <w:spacing w:val="-3"/>
          <w:sz w:val="22"/>
          <w:szCs w:val="22"/>
        </w:rPr>
        <w:t>6</w:t>
      </w:r>
      <w:r w:rsidRPr="00156864">
        <w:rPr>
          <w:rFonts w:asciiTheme="minorHAnsi" w:eastAsia="Calisto MT" w:hAnsiTheme="minorHAnsi" w:cstheme="minorHAnsi"/>
          <w:color w:val="000000"/>
          <w:spacing w:val="2"/>
          <w:sz w:val="22"/>
          <w:szCs w:val="22"/>
        </w:rPr>
        <w:t>5</w:t>
      </w:r>
      <w:r w:rsidRPr="00156864">
        <w:rPr>
          <w:rFonts w:asciiTheme="minorHAnsi" w:eastAsia="Calisto MT" w:hAnsiTheme="minorHAnsi" w:cstheme="minorHAnsi"/>
          <w:color w:val="000000"/>
          <w:sz w:val="22"/>
          <w:szCs w:val="22"/>
        </w:rPr>
        <w:t>0</w:t>
      </w:r>
      <w:r w:rsidRPr="00156864">
        <w:rPr>
          <w:rFonts w:asciiTheme="minorHAnsi" w:eastAsia="Calisto MT" w:hAnsiTheme="minorHAnsi" w:cstheme="minorHAnsi"/>
          <w:color w:val="000000"/>
          <w:spacing w:val="3"/>
          <w:sz w:val="22"/>
          <w:szCs w:val="22"/>
        </w:rPr>
        <w:t>.</w:t>
      </w:r>
      <w:r w:rsidRPr="00156864">
        <w:rPr>
          <w:rFonts w:asciiTheme="minorHAnsi" w:eastAsia="Calisto MT" w:hAnsiTheme="minorHAnsi" w:cstheme="minorHAnsi"/>
          <w:color w:val="000000"/>
          <w:spacing w:val="-12"/>
          <w:sz w:val="22"/>
          <w:szCs w:val="22"/>
        </w:rPr>
        <w:t>3</w:t>
      </w:r>
      <w:r w:rsidRPr="00156864">
        <w:rPr>
          <w:rFonts w:asciiTheme="minorHAnsi" w:eastAsia="Calisto MT" w:hAnsiTheme="minorHAnsi" w:cstheme="minorHAnsi"/>
          <w:color w:val="000000"/>
          <w:spacing w:val="-5"/>
          <w:sz w:val="22"/>
          <w:szCs w:val="22"/>
        </w:rPr>
        <w:t>7</w:t>
      </w:r>
      <w:r w:rsidRPr="00156864">
        <w:rPr>
          <w:rFonts w:asciiTheme="minorHAnsi" w:eastAsia="Calisto MT" w:hAnsiTheme="minorHAnsi" w:cstheme="minorHAnsi"/>
          <w:color w:val="000000"/>
          <w:spacing w:val="2"/>
          <w:sz w:val="22"/>
          <w:szCs w:val="22"/>
        </w:rPr>
        <w:t>0</w:t>
      </w:r>
      <w:r w:rsidRPr="00156864">
        <w:rPr>
          <w:rFonts w:asciiTheme="minorHAnsi" w:eastAsia="Calisto MT" w:hAnsiTheme="minorHAnsi" w:cstheme="minorHAnsi"/>
          <w:color w:val="000000"/>
          <w:sz w:val="22"/>
          <w:szCs w:val="22"/>
        </w:rPr>
        <w:t xml:space="preserve">8 </w:t>
      </w:r>
      <w:r w:rsidRPr="00156864">
        <w:rPr>
          <w:rFonts w:asciiTheme="minorHAnsi" w:eastAsia="Calisto MT" w:hAnsiTheme="minorHAnsi" w:cstheme="minorHAnsi"/>
          <w:color w:val="000000"/>
          <w:spacing w:val="32"/>
          <w:sz w:val="22"/>
          <w:szCs w:val="22"/>
        </w:rPr>
        <w:t xml:space="preserve"> </w:t>
      </w:r>
      <w:r w:rsidRPr="00156864">
        <w:rPr>
          <w:rFonts w:asciiTheme="minorHAnsi" w:eastAsia="Calisto MT" w:hAnsiTheme="minorHAnsi" w:cstheme="minorHAnsi"/>
          <w:color w:val="6C6D6F"/>
          <w:w w:val="75"/>
          <w:sz w:val="22"/>
          <w:szCs w:val="22"/>
        </w:rPr>
        <w:t xml:space="preserve">l </w:t>
      </w:r>
      <w:r w:rsidRPr="00156864">
        <w:rPr>
          <w:rFonts w:asciiTheme="minorHAnsi" w:eastAsia="Calisto MT" w:hAnsiTheme="minorHAnsi" w:cstheme="minorHAnsi"/>
          <w:color w:val="6C6D6F"/>
          <w:spacing w:val="24"/>
          <w:w w:val="75"/>
          <w:sz w:val="22"/>
          <w:szCs w:val="22"/>
        </w:rPr>
        <w:t xml:space="preserve"> </w:t>
      </w:r>
      <w:r w:rsidRPr="00156864">
        <w:rPr>
          <w:rFonts w:asciiTheme="minorHAnsi" w:eastAsia="Calisto MT" w:hAnsiTheme="minorHAnsi" w:cstheme="minorHAnsi"/>
          <w:color w:val="000000"/>
          <w:spacing w:val="3"/>
          <w:w w:val="71"/>
          <w:sz w:val="22"/>
          <w:szCs w:val="22"/>
        </w:rPr>
        <w:t>F</w:t>
      </w:r>
      <w:r w:rsidRPr="00156864">
        <w:rPr>
          <w:rFonts w:asciiTheme="minorHAnsi" w:eastAsia="Calisto MT" w:hAnsiTheme="minorHAnsi" w:cstheme="minorHAnsi"/>
          <w:color w:val="000000"/>
          <w:spacing w:val="4"/>
          <w:w w:val="111"/>
          <w:sz w:val="22"/>
          <w:szCs w:val="22"/>
        </w:rPr>
        <w:t>a</w:t>
      </w:r>
      <w:r w:rsidRPr="00156864">
        <w:rPr>
          <w:rFonts w:asciiTheme="minorHAnsi" w:eastAsia="Calisto MT" w:hAnsiTheme="minorHAnsi" w:cstheme="minorHAnsi"/>
          <w:color w:val="000000"/>
          <w:spacing w:val="5"/>
          <w:w w:val="71"/>
          <w:sz w:val="22"/>
          <w:szCs w:val="22"/>
        </w:rPr>
        <w:t>x</w:t>
      </w:r>
      <w:r w:rsidRPr="00156864">
        <w:rPr>
          <w:rFonts w:asciiTheme="minorHAnsi" w:eastAsia="Calisto MT" w:hAnsiTheme="minorHAnsi" w:cstheme="minorHAnsi"/>
          <w:color w:val="000000"/>
          <w:w w:val="75"/>
          <w:sz w:val="22"/>
          <w:szCs w:val="22"/>
        </w:rPr>
        <w:t>:</w:t>
      </w:r>
      <w:r w:rsidRPr="00156864">
        <w:rPr>
          <w:rFonts w:asciiTheme="minorHAnsi" w:eastAsia="Calisto MT" w:hAnsiTheme="minorHAnsi" w:cstheme="minorHAnsi"/>
          <w:color w:val="000000"/>
          <w:sz w:val="22"/>
          <w:szCs w:val="22"/>
        </w:rPr>
        <w:t xml:space="preserve"> </w:t>
      </w:r>
      <w:r w:rsidRPr="00156864">
        <w:rPr>
          <w:rFonts w:asciiTheme="minorHAnsi" w:eastAsia="Calisto MT" w:hAnsiTheme="minorHAnsi" w:cstheme="minorHAnsi"/>
          <w:color w:val="000000"/>
          <w:spacing w:val="-8"/>
          <w:w w:val="104"/>
          <w:sz w:val="22"/>
          <w:szCs w:val="22"/>
        </w:rPr>
        <w:t>6</w:t>
      </w:r>
      <w:r w:rsidRPr="00156864">
        <w:rPr>
          <w:rFonts w:asciiTheme="minorHAnsi" w:eastAsia="Calisto MT" w:hAnsiTheme="minorHAnsi" w:cstheme="minorHAnsi"/>
          <w:color w:val="000000"/>
          <w:spacing w:val="-6"/>
          <w:w w:val="104"/>
          <w:sz w:val="22"/>
          <w:szCs w:val="22"/>
        </w:rPr>
        <w:t>1</w:t>
      </w:r>
      <w:r w:rsidRPr="00156864">
        <w:rPr>
          <w:rFonts w:asciiTheme="minorHAnsi" w:eastAsia="Calisto MT" w:hAnsiTheme="minorHAnsi" w:cstheme="minorHAnsi"/>
          <w:color w:val="000000"/>
          <w:spacing w:val="-1"/>
          <w:w w:val="104"/>
          <w:sz w:val="22"/>
          <w:szCs w:val="22"/>
        </w:rPr>
        <w:t>8</w:t>
      </w:r>
      <w:r w:rsidRPr="00156864">
        <w:rPr>
          <w:rFonts w:asciiTheme="minorHAnsi" w:eastAsia="Calisto MT" w:hAnsiTheme="minorHAnsi" w:cstheme="minorHAnsi"/>
          <w:color w:val="000000"/>
          <w:spacing w:val="-1"/>
          <w:w w:val="82"/>
          <w:sz w:val="22"/>
          <w:szCs w:val="22"/>
        </w:rPr>
        <w:t>.</w:t>
      </w:r>
      <w:r w:rsidRPr="00156864">
        <w:rPr>
          <w:rFonts w:asciiTheme="minorHAnsi" w:eastAsia="Calisto MT" w:hAnsiTheme="minorHAnsi" w:cstheme="minorHAnsi"/>
          <w:color w:val="000000"/>
          <w:spacing w:val="2"/>
          <w:w w:val="104"/>
          <w:sz w:val="22"/>
          <w:szCs w:val="22"/>
        </w:rPr>
        <w:t>6</w:t>
      </w:r>
      <w:r w:rsidRPr="00156864">
        <w:rPr>
          <w:rFonts w:asciiTheme="minorHAnsi" w:eastAsia="Calisto MT" w:hAnsiTheme="minorHAnsi" w:cstheme="minorHAnsi"/>
          <w:color w:val="000000"/>
          <w:spacing w:val="4"/>
          <w:w w:val="104"/>
          <w:sz w:val="22"/>
          <w:szCs w:val="22"/>
        </w:rPr>
        <w:t>5</w:t>
      </w:r>
      <w:r w:rsidRPr="00156864">
        <w:rPr>
          <w:rFonts w:asciiTheme="minorHAnsi" w:eastAsia="Calisto MT" w:hAnsiTheme="minorHAnsi" w:cstheme="minorHAnsi"/>
          <w:color w:val="000000"/>
          <w:spacing w:val="-1"/>
          <w:w w:val="104"/>
          <w:sz w:val="22"/>
          <w:szCs w:val="22"/>
        </w:rPr>
        <w:t>0</w:t>
      </w:r>
      <w:r w:rsidRPr="00156864">
        <w:rPr>
          <w:rFonts w:asciiTheme="minorHAnsi" w:eastAsia="Calisto MT" w:hAnsiTheme="minorHAnsi" w:cstheme="minorHAnsi"/>
          <w:color w:val="000000"/>
          <w:spacing w:val="4"/>
          <w:w w:val="82"/>
          <w:sz w:val="22"/>
          <w:szCs w:val="22"/>
        </w:rPr>
        <w:t>.</w:t>
      </w:r>
      <w:r w:rsidRPr="00156864">
        <w:rPr>
          <w:rFonts w:asciiTheme="minorHAnsi" w:eastAsia="Calisto MT" w:hAnsiTheme="minorHAnsi" w:cstheme="minorHAnsi"/>
          <w:color w:val="000000"/>
          <w:spacing w:val="-3"/>
          <w:w w:val="104"/>
          <w:sz w:val="22"/>
          <w:szCs w:val="22"/>
        </w:rPr>
        <w:t>3</w:t>
      </w:r>
      <w:r w:rsidRPr="00156864">
        <w:rPr>
          <w:rFonts w:asciiTheme="minorHAnsi" w:eastAsia="Calisto MT" w:hAnsiTheme="minorHAnsi" w:cstheme="minorHAnsi"/>
          <w:color w:val="000000"/>
          <w:spacing w:val="-1"/>
          <w:w w:val="104"/>
          <w:sz w:val="22"/>
          <w:szCs w:val="22"/>
        </w:rPr>
        <w:t xml:space="preserve">656 </w:t>
      </w:r>
      <w:hyperlink r:id="rId6">
        <w:r w:rsidRPr="00156864">
          <w:rPr>
            <w:rFonts w:asciiTheme="minorHAnsi" w:eastAsia="Calisto MT" w:hAnsiTheme="minorHAnsi" w:cstheme="minorHAnsi"/>
            <w:color w:val="000000"/>
            <w:spacing w:val="3"/>
            <w:w w:val="93"/>
            <w:sz w:val="22"/>
            <w:szCs w:val="22"/>
          </w:rPr>
          <w:t>c</w:t>
        </w:r>
        <w:r w:rsidRPr="00156864">
          <w:rPr>
            <w:rFonts w:asciiTheme="minorHAnsi" w:eastAsia="Calisto MT" w:hAnsiTheme="minorHAnsi" w:cstheme="minorHAnsi"/>
            <w:color w:val="000000"/>
            <w:spacing w:val="2"/>
            <w:w w:val="111"/>
            <w:sz w:val="22"/>
            <w:szCs w:val="22"/>
          </w:rPr>
          <w:t>a</w:t>
        </w:r>
        <w:r w:rsidRPr="00156864">
          <w:rPr>
            <w:rFonts w:asciiTheme="minorHAnsi" w:eastAsia="Calisto MT" w:hAnsiTheme="minorHAnsi" w:cstheme="minorHAnsi"/>
            <w:color w:val="000000"/>
            <w:spacing w:val="2"/>
            <w:w w:val="93"/>
            <w:sz w:val="22"/>
            <w:szCs w:val="22"/>
          </w:rPr>
          <w:t>r</w:t>
        </w:r>
        <w:r w:rsidRPr="00156864">
          <w:rPr>
            <w:rFonts w:asciiTheme="minorHAnsi" w:eastAsia="Calisto MT" w:hAnsiTheme="minorHAnsi" w:cstheme="minorHAnsi"/>
            <w:color w:val="000000"/>
            <w:spacing w:val="3"/>
            <w:w w:val="104"/>
            <w:sz w:val="22"/>
            <w:szCs w:val="22"/>
          </w:rPr>
          <w:t>ee</w:t>
        </w:r>
        <w:r w:rsidRPr="00156864">
          <w:rPr>
            <w:rFonts w:asciiTheme="minorHAnsi" w:eastAsia="Calisto MT" w:hAnsiTheme="minorHAnsi" w:cstheme="minorHAnsi"/>
            <w:color w:val="000000"/>
            <w:spacing w:val="5"/>
            <w:w w:val="93"/>
            <w:sz w:val="22"/>
            <w:szCs w:val="22"/>
          </w:rPr>
          <w:t>r</w:t>
        </w:r>
        <w:r w:rsidRPr="00156864">
          <w:rPr>
            <w:rFonts w:asciiTheme="minorHAnsi" w:eastAsia="Calisto MT" w:hAnsiTheme="minorHAnsi" w:cstheme="minorHAnsi"/>
            <w:color w:val="000000"/>
            <w:spacing w:val="2"/>
            <w:sz w:val="22"/>
            <w:szCs w:val="22"/>
          </w:rPr>
          <w:t>d</w:t>
        </w:r>
        <w:r w:rsidRPr="00156864">
          <w:rPr>
            <w:rFonts w:asciiTheme="minorHAnsi" w:eastAsia="Calisto MT" w:hAnsiTheme="minorHAnsi" w:cstheme="minorHAnsi"/>
            <w:color w:val="000000"/>
            <w:spacing w:val="1"/>
            <w:sz w:val="22"/>
            <w:szCs w:val="22"/>
          </w:rPr>
          <w:t>e</w:t>
        </w:r>
        <w:r w:rsidRPr="00156864">
          <w:rPr>
            <w:rFonts w:asciiTheme="minorHAnsi" w:eastAsia="Calisto MT" w:hAnsiTheme="minorHAnsi" w:cstheme="minorHAnsi"/>
            <w:color w:val="000000"/>
            <w:spacing w:val="1"/>
            <w:w w:val="82"/>
            <w:sz w:val="22"/>
            <w:szCs w:val="22"/>
          </w:rPr>
          <w:t>v</w:t>
        </w:r>
        <w:r w:rsidRPr="00156864">
          <w:rPr>
            <w:rFonts w:asciiTheme="minorHAnsi" w:eastAsia="Calisto MT" w:hAnsiTheme="minorHAnsi" w:cstheme="minorHAnsi"/>
            <w:color w:val="000000"/>
            <w:spacing w:val="1"/>
            <w:w w:val="104"/>
            <w:sz w:val="22"/>
            <w:szCs w:val="22"/>
          </w:rPr>
          <w:t>e</w:t>
        </w:r>
        <w:r w:rsidRPr="00156864">
          <w:rPr>
            <w:rFonts w:asciiTheme="minorHAnsi" w:eastAsia="Calisto MT" w:hAnsiTheme="minorHAnsi" w:cstheme="minorHAnsi"/>
            <w:color w:val="000000"/>
            <w:spacing w:val="3"/>
            <w:w w:val="75"/>
            <w:sz w:val="22"/>
            <w:szCs w:val="22"/>
          </w:rPr>
          <w:t>l</w:t>
        </w:r>
        <w:r w:rsidRPr="00156864">
          <w:rPr>
            <w:rFonts w:asciiTheme="minorHAnsi" w:eastAsia="Calisto MT" w:hAnsiTheme="minorHAnsi" w:cstheme="minorHAnsi"/>
            <w:color w:val="000000"/>
            <w:spacing w:val="2"/>
            <w:w w:val="97"/>
            <w:sz w:val="22"/>
            <w:szCs w:val="22"/>
          </w:rPr>
          <w:t>op</w:t>
        </w:r>
        <w:r w:rsidRPr="00156864">
          <w:rPr>
            <w:rFonts w:asciiTheme="minorHAnsi" w:eastAsia="Calisto MT" w:hAnsiTheme="minorHAnsi" w:cstheme="minorHAnsi"/>
            <w:color w:val="000000"/>
            <w:spacing w:val="1"/>
            <w:w w:val="96"/>
            <w:sz w:val="22"/>
            <w:szCs w:val="22"/>
          </w:rPr>
          <w:t>m</w:t>
        </w:r>
        <w:r w:rsidRPr="00156864">
          <w:rPr>
            <w:rFonts w:asciiTheme="minorHAnsi" w:eastAsia="Calisto MT" w:hAnsiTheme="minorHAnsi" w:cstheme="minorHAnsi"/>
            <w:color w:val="000000"/>
            <w:spacing w:val="3"/>
            <w:w w:val="104"/>
            <w:sz w:val="22"/>
            <w:szCs w:val="22"/>
          </w:rPr>
          <w:t>e</w:t>
        </w:r>
        <w:r w:rsidRPr="00156864">
          <w:rPr>
            <w:rFonts w:asciiTheme="minorHAnsi" w:eastAsia="Calisto MT" w:hAnsiTheme="minorHAnsi" w:cstheme="minorHAnsi"/>
            <w:color w:val="000000"/>
            <w:spacing w:val="-2"/>
            <w:w w:val="97"/>
            <w:sz w:val="22"/>
            <w:szCs w:val="22"/>
          </w:rPr>
          <w:t>n</w:t>
        </w:r>
        <w:r w:rsidRPr="00156864">
          <w:rPr>
            <w:rFonts w:asciiTheme="minorHAnsi" w:eastAsia="Calisto MT" w:hAnsiTheme="minorHAnsi" w:cstheme="minorHAnsi"/>
            <w:color w:val="000000"/>
            <w:spacing w:val="5"/>
            <w:w w:val="104"/>
            <w:sz w:val="22"/>
            <w:szCs w:val="22"/>
          </w:rPr>
          <w:t>t</w:t>
        </w:r>
        <w:r w:rsidRPr="00156864">
          <w:rPr>
            <w:rFonts w:asciiTheme="minorHAnsi" w:eastAsia="Calisto MT" w:hAnsiTheme="minorHAnsi" w:cstheme="minorHAnsi"/>
            <w:color w:val="000000"/>
            <w:spacing w:val="3"/>
            <w:w w:val="71"/>
            <w:sz w:val="22"/>
            <w:szCs w:val="22"/>
          </w:rPr>
          <w:t>@</w:t>
        </w:r>
        <w:r w:rsidRPr="00156864">
          <w:rPr>
            <w:rFonts w:asciiTheme="minorHAnsi" w:eastAsia="Calisto MT" w:hAnsiTheme="minorHAnsi" w:cstheme="minorHAnsi"/>
            <w:color w:val="000000"/>
            <w:w w:val="97"/>
            <w:sz w:val="22"/>
            <w:szCs w:val="22"/>
          </w:rPr>
          <w:t>s</w:t>
        </w:r>
        <w:r w:rsidRPr="00156864">
          <w:rPr>
            <w:rFonts w:asciiTheme="minorHAnsi" w:eastAsia="Calisto MT" w:hAnsiTheme="minorHAnsi" w:cstheme="minorHAnsi"/>
            <w:color w:val="000000"/>
            <w:w w:val="75"/>
            <w:sz w:val="22"/>
            <w:szCs w:val="22"/>
          </w:rPr>
          <w:t>i</w:t>
        </w:r>
        <w:r w:rsidRPr="00156864">
          <w:rPr>
            <w:rFonts w:asciiTheme="minorHAnsi" w:eastAsia="Calisto MT" w:hAnsiTheme="minorHAnsi" w:cstheme="minorHAnsi"/>
            <w:color w:val="000000"/>
            <w:spacing w:val="2"/>
            <w:sz w:val="22"/>
            <w:szCs w:val="22"/>
          </w:rPr>
          <w:t>u</w:t>
        </w:r>
        <w:r w:rsidRPr="00156864">
          <w:rPr>
            <w:rFonts w:asciiTheme="minorHAnsi" w:eastAsia="Calisto MT" w:hAnsiTheme="minorHAnsi" w:cstheme="minorHAnsi"/>
            <w:color w:val="000000"/>
            <w:spacing w:val="1"/>
            <w:sz w:val="22"/>
            <w:szCs w:val="22"/>
          </w:rPr>
          <w:t>e</w:t>
        </w:r>
        <w:r w:rsidRPr="00156864">
          <w:rPr>
            <w:rFonts w:asciiTheme="minorHAnsi" w:eastAsia="Calisto MT" w:hAnsiTheme="minorHAnsi" w:cstheme="minorHAnsi"/>
            <w:color w:val="000000"/>
            <w:spacing w:val="-1"/>
            <w:w w:val="82"/>
            <w:sz w:val="22"/>
            <w:szCs w:val="22"/>
          </w:rPr>
          <w:t>.</w:t>
        </w:r>
        <w:r w:rsidRPr="00156864">
          <w:rPr>
            <w:rFonts w:asciiTheme="minorHAnsi" w:eastAsia="Calisto MT" w:hAnsiTheme="minorHAnsi" w:cstheme="minorHAnsi"/>
            <w:color w:val="000000"/>
            <w:spacing w:val="3"/>
            <w:w w:val="104"/>
            <w:sz w:val="22"/>
            <w:szCs w:val="22"/>
          </w:rPr>
          <w:t>e</w:t>
        </w:r>
        <w:r w:rsidRPr="00156864">
          <w:rPr>
            <w:rFonts w:asciiTheme="minorHAnsi" w:eastAsia="Calisto MT" w:hAnsiTheme="minorHAnsi" w:cstheme="minorHAnsi"/>
            <w:color w:val="000000"/>
            <w:spacing w:val="2"/>
            <w:sz w:val="22"/>
            <w:szCs w:val="22"/>
          </w:rPr>
          <w:t>d</w:t>
        </w:r>
      </w:hyperlink>
      <w:hyperlink r:id="rId7">
        <w:r w:rsidRPr="00156864">
          <w:rPr>
            <w:rFonts w:asciiTheme="minorHAnsi" w:eastAsia="Calisto MT" w:hAnsiTheme="minorHAnsi" w:cstheme="minorHAnsi"/>
            <w:color w:val="000000"/>
            <w:w w:val="97"/>
            <w:sz w:val="22"/>
            <w:szCs w:val="22"/>
          </w:rPr>
          <w:t>u</w:t>
        </w:r>
        <w:r w:rsidRPr="00156864">
          <w:rPr>
            <w:rFonts w:asciiTheme="minorHAnsi" w:eastAsia="Calisto MT" w:hAnsiTheme="minorHAnsi" w:cstheme="minorHAnsi"/>
            <w:color w:val="000000"/>
            <w:sz w:val="22"/>
            <w:szCs w:val="22"/>
          </w:rPr>
          <w:t xml:space="preserve"> </w:t>
        </w:r>
        <w:r w:rsidRPr="00156864">
          <w:rPr>
            <w:rFonts w:asciiTheme="minorHAnsi" w:eastAsia="Calisto MT" w:hAnsiTheme="minorHAnsi" w:cstheme="minorHAnsi"/>
            <w:color w:val="000000"/>
            <w:spacing w:val="-1"/>
            <w:sz w:val="22"/>
            <w:szCs w:val="22"/>
          </w:rPr>
          <w:t xml:space="preserve"> </w:t>
        </w:r>
        <w:r w:rsidRPr="00156864">
          <w:rPr>
            <w:rFonts w:asciiTheme="minorHAnsi" w:eastAsia="Calisto MT" w:hAnsiTheme="minorHAnsi" w:cstheme="minorHAnsi"/>
            <w:color w:val="6C6D6F"/>
            <w:w w:val="75"/>
            <w:sz w:val="22"/>
            <w:szCs w:val="22"/>
          </w:rPr>
          <w:t xml:space="preserve">l </w:t>
        </w:r>
        <w:r w:rsidRPr="00156864">
          <w:rPr>
            <w:rFonts w:asciiTheme="minorHAnsi" w:eastAsia="Calisto MT" w:hAnsiTheme="minorHAnsi" w:cstheme="minorHAnsi"/>
            <w:color w:val="6C6D6F"/>
            <w:spacing w:val="24"/>
            <w:w w:val="75"/>
            <w:sz w:val="22"/>
            <w:szCs w:val="22"/>
          </w:rPr>
          <w:t xml:space="preserve"> </w:t>
        </w:r>
      </w:hyperlink>
      <w:hyperlink r:id="rId8">
        <w:r w:rsidRPr="00156864">
          <w:rPr>
            <w:rFonts w:asciiTheme="minorHAnsi" w:eastAsia="Calisto MT" w:hAnsiTheme="minorHAnsi" w:cstheme="minorHAnsi"/>
            <w:b/>
            <w:color w:val="000000"/>
            <w:spacing w:val="8"/>
            <w:w w:val="76"/>
            <w:sz w:val="22"/>
            <w:szCs w:val="22"/>
          </w:rPr>
          <w:t>ww</w:t>
        </w:r>
        <w:r w:rsidRPr="00156864">
          <w:rPr>
            <w:rFonts w:asciiTheme="minorHAnsi" w:eastAsia="Calisto MT" w:hAnsiTheme="minorHAnsi" w:cstheme="minorHAnsi"/>
            <w:b/>
            <w:color w:val="000000"/>
            <w:spacing w:val="-4"/>
            <w:w w:val="76"/>
            <w:sz w:val="22"/>
            <w:szCs w:val="22"/>
          </w:rPr>
          <w:t>w</w:t>
        </w:r>
        <w:r w:rsidRPr="00156864">
          <w:rPr>
            <w:rFonts w:asciiTheme="minorHAnsi" w:eastAsia="Calisto MT" w:hAnsiTheme="minorHAnsi" w:cstheme="minorHAnsi"/>
            <w:b/>
            <w:color w:val="000000"/>
            <w:spacing w:val="2"/>
            <w:w w:val="97"/>
            <w:sz w:val="22"/>
            <w:szCs w:val="22"/>
          </w:rPr>
          <w:t>.</w:t>
        </w:r>
        <w:r w:rsidRPr="00156864">
          <w:rPr>
            <w:rFonts w:asciiTheme="minorHAnsi" w:eastAsia="Calisto MT" w:hAnsiTheme="minorHAnsi" w:cstheme="minorHAnsi"/>
            <w:b/>
            <w:color w:val="000000"/>
            <w:spacing w:val="3"/>
            <w:w w:val="114"/>
            <w:sz w:val="22"/>
            <w:szCs w:val="22"/>
          </w:rPr>
          <w:t>s</w:t>
        </w:r>
        <w:r w:rsidRPr="00156864">
          <w:rPr>
            <w:rFonts w:asciiTheme="minorHAnsi" w:eastAsia="Calisto MT" w:hAnsiTheme="minorHAnsi" w:cstheme="minorHAnsi"/>
            <w:b/>
            <w:color w:val="000000"/>
            <w:w w:val="86"/>
            <w:sz w:val="22"/>
            <w:szCs w:val="22"/>
          </w:rPr>
          <w:t>i</w:t>
        </w:r>
        <w:r w:rsidRPr="00156864">
          <w:rPr>
            <w:rFonts w:asciiTheme="minorHAnsi" w:eastAsia="Calisto MT" w:hAnsiTheme="minorHAnsi" w:cstheme="minorHAnsi"/>
            <w:b/>
            <w:color w:val="000000"/>
            <w:spacing w:val="3"/>
            <w:w w:val="111"/>
            <w:sz w:val="22"/>
            <w:szCs w:val="22"/>
          </w:rPr>
          <w:t>u</w:t>
        </w:r>
        <w:r w:rsidRPr="00156864">
          <w:rPr>
            <w:rFonts w:asciiTheme="minorHAnsi" w:eastAsia="Calisto MT" w:hAnsiTheme="minorHAnsi" w:cstheme="minorHAnsi"/>
            <w:b/>
            <w:color w:val="000000"/>
            <w:spacing w:val="1"/>
            <w:w w:val="110"/>
            <w:sz w:val="22"/>
            <w:szCs w:val="22"/>
          </w:rPr>
          <w:t>e</w:t>
        </w:r>
        <w:r w:rsidRPr="00156864">
          <w:rPr>
            <w:rFonts w:asciiTheme="minorHAnsi" w:eastAsia="Calisto MT" w:hAnsiTheme="minorHAnsi" w:cstheme="minorHAnsi"/>
            <w:b/>
            <w:color w:val="000000"/>
            <w:spacing w:val="2"/>
            <w:w w:val="97"/>
            <w:sz w:val="22"/>
            <w:szCs w:val="22"/>
          </w:rPr>
          <w:t>.</w:t>
        </w:r>
        <w:r w:rsidRPr="00156864">
          <w:rPr>
            <w:rFonts w:asciiTheme="minorHAnsi" w:eastAsia="Calisto MT" w:hAnsiTheme="minorHAnsi" w:cstheme="minorHAnsi"/>
            <w:b/>
            <w:color w:val="000000"/>
            <w:spacing w:val="3"/>
            <w:w w:val="114"/>
            <w:sz w:val="22"/>
            <w:szCs w:val="22"/>
          </w:rPr>
          <w:t>e</w:t>
        </w:r>
        <w:r w:rsidRPr="00156864">
          <w:rPr>
            <w:rFonts w:asciiTheme="minorHAnsi" w:eastAsia="Calisto MT" w:hAnsiTheme="minorHAnsi" w:cstheme="minorHAnsi"/>
            <w:b/>
            <w:color w:val="000000"/>
            <w:w w:val="111"/>
            <w:sz w:val="22"/>
            <w:szCs w:val="22"/>
          </w:rPr>
          <w:t>d</w:t>
        </w:r>
        <w:r w:rsidRPr="00156864">
          <w:rPr>
            <w:rFonts w:asciiTheme="minorHAnsi" w:eastAsia="Calisto MT" w:hAnsiTheme="minorHAnsi" w:cstheme="minorHAnsi"/>
            <w:b/>
            <w:color w:val="000000"/>
            <w:spacing w:val="1"/>
            <w:w w:val="107"/>
            <w:sz w:val="22"/>
            <w:szCs w:val="22"/>
          </w:rPr>
          <w:t>u</w:t>
        </w:r>
        <w:r w:rsidRPr="00156864">
          <w:rPr>
            <w:rFonts w:asciiTheme="minorHAnsi" w:eastAsia="Calisto MT" w:hAnsiTheme="minorHAnsi" w:cstheme="minorHAnsi"/>
            <w:b/>
            <w:color w:val="000000"/>
            <w:spacing w:val="-9"/>
            <w:w w:val="149"/>
            <w:sz w:val="22"/>
            <w:szCs w:val="22"/>
          </w:rPr>
          <w:t>/</w:t>
        </w:r>
        <w:r w:rsidRPr="00156864">
          <w:rPr>
            <w:rFonts w:asciiTheme="minorHAnsi" w:eastAsia="Calisto MT" w:hAnsiTheme="minorHAnsi" w:cstheme="minorHAnsi"/>
            <w:b/>
            <w:color w:val="000000"/>
            <w:spacing w:val="7"/>
            <w:w w:val="104"/>
            <w:sz w:val="22"/>
            <w:szCs w:val="22"/>
          </w:rPr>
          <w:t>c</w:t>
        </w:r>
        <w:r w:rsidRPr="00156864">
          <w:rPr>
            <w:rFonts w:asciiTheme="minorHAnsi" w:eastAsia="Calisto MT" w:hAnsiTheme="minorHAnsi" w:cstheme="minorHAnsi"/>
            <w:b/>
            <w:color w:val="000000"/>
            <w:spacing w:val="1"/>
            <w:w w:val="124"/>
            <w:sz w:val="22"/>
            <w:szCs w:val="22"/>
          </w:rPr>
          <w:t>a</w:t>
        </w:r>
        <w:r w:rsidRPr="00156864">
          <w:rPr>
            <w:rFonts w:asciiTheme="minorHAnsi" w:eastAsia="Calisto MT" w:hAnsiTheme="minorHAnsi" w:cstheme="minorHAnsi"/>
            <w:b/>
            <w:color w:val="000000"/>
            <w:spacing w:val="4"/>
            <w:w w:val="111"/>
            <w:sz w:val="22"/>
            <w:szCs w:val="22"/>
          </w:rPr>
          <w:t>r</w:t>
        </w:r>
        <w:r w:rsidRPr="00156864">
          <w:rPr>
            <w:rFonts w:asciiTheme="minorHAnsi" w:eastAsia="Calisto MT" w:hAnsiTheme="minorHAnsi" w:cstheme="minorHAnsi"/>
            <w:b/>
            <w:color w:val="000000"/>
            <w:spacing w:val="3"/>
            <w:w w:val="114"/>
            <w:sz w:val="22"/>
            <w:szCs w:val="22"/>
          </w:rPr>
          <w:t>e</w:t>
        </w:r>
        <w:r w:rsidRPr="00156864">
          <w:rPr>
            <w:rFonts w:asciiTheme="minorHAnsi" w:eastAsia="Calisto MT" w:hAnsiTheme="minorHAnsi" w:cstheme="minorHAnsi"/>
            <w:b/>
            <w:color w:val="000000"/>
            <w:spacing w:val="3"/>
            <w:w w:val="110"/>
            <w:sz w:val="22"/>
            <w:szCs w:val="22"/>
          </w:rPr>
          <w:t>e</w:t>
        </w:r>
        <w:r w:rsidRPr="00156864">
          <w:rPr>
            <w:rFonts w:asciiTheme="minorHAnsi" w:eastAsia="Calisto MT" w:hAnsiTheme="minorHAnsi" w:cstheme="minorHAnsi"/>
            <w:b/>
            <w:color w:val="000000"/>
            <w:spacing w:val="4"/>
            <w:w w:val="111"/>
            <w:sz w:val="22"/>
            <w:szCs w:val="22"/>
          </w:rPr>
          <w:t>r</w:t>
        </w:r>
        <w:r w:rsidRPr="00156864">
          <w:rPr>
            <w:rFonts w:asciiTheme="minorHAnsi" w:eastAsia="Calisto MT" w:hAnsiTheme="minorHAnsi" w:cstheme="minorHAnsi"/>
            <w:b/>
            <w:color w:val="000000"/>
            <w:spacing w:val="5"/>
            <w:w w:val="111"/>
            <w:sz w:val="22"/>
            <w:szCs w:val="22"/>
          </w:rPr>
          <w:t>d</w:t>
        </w:r>
        <w:r w:rsidRPr="00156864">
          <w:rPr>
            <w:rFonts w:asciiTheme="minorHAnsi" w:eastAsia="Calisto MT" w:hAnsiTheme="minorHAnsi" w:cstheme="minorHAnsi"/>
            <w:b/>
            <w:color w:val="000000"/>
            <w:spacing w:val="1"/>
            <w:w w:val="110"/>
            <w:sz w:val="22"/>
            <w:szCs w:val="22"/>
          </w:rPr>
          <w:t>e</w:t>
        </w:r>
        <w:r w:rsidRPr="00156864">
          <w:rPr>
            <w:rFonts w:asciiTheme="minorHAnsi" w:eastAsia="Calisto MT" w:hAnsiTheme="minorHAnsi" w:cstheme="minorHAnsi"/>
            <w:b/>
            <w:color w:val="000000"/>
            <w:w w:val="90"/>
            <w:sz w:val="22"/>
            <w:szCs w:val="22"/>
          </w:rPr>
          <w:t>v</w:t>
        </w:r>
        <w:r w:rsidRPr="00156864">
          <w:rPr>
            <w:rFonts w:asciiTheme="minorHAnsi" w:eastAsia="Calisto MT" w:hAnsiTheme="minorHAnsi" w:cstheme="minorHAnsi"/>
            <w:b/>
            <w:color w:val="000000"/>
            <w:spacing w:val="3"/>
            <w:w w:val="114"/>
            <w:sz w:val="22"/>
            <w:szCs w:val="22"/>
          </w:rPr>
          <w:t>e</w:t>
        </w:r>
        <w:r w:rsidRPr="00156864">
          <w:rPr>
            <w:rFonts w:asciiTheme="minorHAnsi" w:eastAsia="Calisto MT" w:hAnsiTheme="minorHAnsi" w:cstheme="minorHAnsi"/>
            <w:b/>
            <w:color w:val="000000"/>
            <w:spacing w:val="2"/>
            <w:w w:val="104"/>
            <w:sz w:val="22"/>
            <w:szCs w:val="22"/>
          </w:rPr>
          <w:t>l</w:t>
        </w:r>
        <w:r w:rsidRPr="00156864">
          <w:rPr>
            <w:rFonts w:asciiTheme="minorHAnsi" w:eastAsia="Calisto MT" w:hAnsiTheme="minorHAnsi" w:cstheme="minorHAnsi"/>
            <w:b/>
            <w:color w:val="000000"/>
            <w:spacing w:val="4"/>
            <w:w w:val="104"/>
            <w:sz w:val="22"/>
            <w:szCs w:val="22"/>
          </w:rPr>
          <w:t>o</w:t>
        </w:r>
        <w:r w:rsidRPr="00156864">
          <w:rPr>
            <w:rFonts w:asciiTheme="minorHAnsi" w:eastAsia="Calisto MT" w:hAnsiTheme="minorHAnsi" w:cstheme="minorHAnsi"/>
            <w:b/>
            <w:color w:val="000000"/>
            <w:spacing w:val="6"/>
            <w:w w:val="104"/>
            <w:sz w:val="22"/>
            <w:szCs w:val="22"/>
          </w:rPr>
          <w:t>p</w:t>
        </w:r>
        <w:r w:rsidRPr="00156864">
          <w:rPr>
            <w:rFonts w:asciiTheme="minorHAnsi" w:eastAsia="Calisto MT" w:hAnsiTheme="minorHAnsi" w:cstheme="minorHAnsi"/>
            <w:b/>
            <w:color w:val="000000"/>
            <w:spacing w:val="1"/>
            <w:w w:val="103"/>
            <w:sz w:val="22"/>
            <w:szCs w:val="22"/>
          </w:rPr>
          <w:t>m</w:t>
        </w:r>
        <w:r w:rsidRPr="00156864">
          <w:rPr>
            <w:rFonts w:asciiTheme="minorHAnsi" w:eastAsia="Calisto MT" w:hAnsiTheme="minorHAnsi" w:cstheme="minorHAnsi"/>
            <w:b/>
            <w:color w:val="000000"/>
            <w:spacing w:val="3"/>
            <w:w w:val="110"/>
            <w:sz w:val="22"/>
            <w:szCs w:val="22"/>
          </w:rPr>
          <w:t>e</w:t>
        </w:r>
        <w:r w:rsidRPr="00156864">
          <w:rPr>
            <w:rFonts w:asciiTheme="minorHAnsi" w:eastAsia="Calisto MT" w:hAnsiTheme="minorHAnsi" w:cstheme="minorHAnsi"/>
            <w:b/>
            <w:color w:val="000000"/>
            <w:spacing w:val="1"/>
            <w:w w:val="110"/>
            <w:sz w:val="22"/>
            <w:szCs w:val="22"/>
          </w:rPr>
          <w:t>n</w:t>
        </w:r>
        <w:r w:rsidRPr="00156864">
          <w:rPr>
            <w:rFonts w:asciiTheme="minorHAnsi" w:eastAsia="Calisto MT" w:hAnsiTheme="minorHAnsi" w:cstheme="minorHAnsi"/>
            <w:b/>
            <w:color w:val="000000"/>
            <w:spacing w:val="5"/>
            <w:w w:val="117"/>
            <w:sz w:val="22"/>
            <w:szCs w:val="22"/>
          </w:rPr>
          <w:t>t</w:t>
        </w:r>
        <w:r w:rsidRPr="00156864">
          <w:rPr>
            <w:rFonts w:asciiTheme="minorHAnsi" w:eastAsia="Calisto MT" w:hAnsiTheme="minorHAnsi" w:cstheme="minorHAnsi"/>
            <w:b/>
            <w:color w:val="000000"/>
            <w:spacing w:val="5"/>
            <w:w w:val="104"/>
            <w:sz w:val="22"/>
            <w:szCs w:val="22"/>
          </w:rPr>
          <w:t>c</w:t>
        </w:r>
        <w:r w:rsidRPr="00156864">
          <w:rPr>
            <w:rFonts w:asciiTheme="minorHAnsi" w:eastAsia="Calisto MT" w:hAnsiTheme="minorHAnsi" w:cstheme="minorHAnsi"/>
            <w:b/>
            <w:color w:val="000000"/>
            <w:spacing w:val="1"/>
            <w:w w:val="110"/>
            <w:sz w:val="22"/>
            <w:szCs w:val="22"/>
          </w:rPr>
          <w:t>e</w:t>
        </w:r>
        <w:r w:rsidRPr="00156864">
          <w:rPr>
            <w:rFonts w:asciiTheme="minorHAnsi" w:eastAsia="Calisto MT" w:hAnsiTheme="minorHAnsi" w:cstheme="minorHAnsi"/>
            <w:b/>
            <w:color w:val="000000"/>
            <w:spacing w:val="3"/>
            <w:w w:val="110"/>
            <w:sz w:val="22"/>
            <w:szCs w:val="22"/>
          </w:rPr>
          <w:t>n</w:t>
        </w:r>
        <w:r w:rsidRPr="00156864">
          <w:rPr>
            <w:rFonts w:asciiTheme="minorHAnsi" w:eastAsia="Calisto MT" w:hAnsiTheme="minorHAnsi" w:cstheme="minorHAnsi"/>
            <w:b/>
            <w:color w:val="000000"/>
            <w:spacing w:val="5"/>
            <w:w w:val="117"/>
            <w:sz w:val="22"/>
            <w:szCs w:val="22"/>
          </w:rPr>
          <w:t>t</w:t>
        </w:r>
      </w:hyperlink>
      <w:hyperlink r:id="rId9">
        <w:r w:rsidRPr="00156864">
          <w:rPr>
            <w:rFonts w:asciiTheme="minorHAnsi" w:eastAsia="Calisto MT" w:hAnsiTheme="minorHAnsi" w:cstheme="minorHAnsi"/>
            <w:b/>
            <w:color w:val="000000"/>
            <w:spacing w:val="3"/>
            <w:w w:val="111"/>
            <w:sz w:val="22"/>
            <w:szCs w:val="22"/>
          </w:rPr>
          <w:t>er</w:t>
        </w:r>
      </w:hyperlink>
    </w:p>
    <w:p w14:paraId="2CFDADEC" w14:textId="77777777" w:rsidR="00541F0B" w:rsidRPr="00156864" w:rsidRDefault="00156864" w:rsidP="00156864">
      <w:pPr>
        <w:spacing w:before="26"/>
        <w:ind w:left="100"/>
        <w:rPr>
          <w:rFonts w:asciiTheme="minorHAnsi" w:hAnsiTheme="minorHAnsi" w:cstheme="minorHAnsi"/>
          <w:sz w:val="22"/>
          <w:szCs w:val="22"/>
        </w:rPr>
      </w:pPr>
      <w:r w:rsidRPr="00156864">
        <w:rPr>
          <w:rFonts w:asciiTheme="minorHAnsi" w:hAnsiTheme="minorHAnsi" w:cstheme="minorHAnsi"/>
          <w:sz w:val="22"/>
          <w:szCs w:val="22"/>
        </w:rPr>
        <w:lastRenderedPageBreak/>
        <w:pict w14:anchorId="531E24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3.4pt;height:78.7pt">
            <v:imagedata r:id="rId10" o:title=""/>
          </v:shape>
        </w:pict>
      </w:r>
    </w:p>
    <w:sectPr w:rsidR="00541F0B" w:rsidRPr="00156864">
      <w:type w:val="continuous"/>
      <w:pgSz w:w="12240" w:h="15840"/>
      <w:pgMar w:top="960" w:right="520" w:bottom="280" w:left="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F1035C"/>
    <w:multiLevelType w:val="multilevel"/>
    <w:tmpl w:val="436CFE6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F0B"/>
    <w:rsid w:val="00156864"/>
    <w:rsid w:val="00541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2ADC6"/>
  <w15:docId w15:val="{1049C15F-2DA1-4DB8-9DDD-0BF3B7CCB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15686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568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iue.edu/careerdevelopmentcente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areerdevelopment@siue.ed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areerdevelopment@siue.edu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%20rufus@gmail.com" TargetMode="Externa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hyperlink" Target="http://www.siue.edu/careerdevelopmentcente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421</Words>
  <Characters>2403</Characters>
  <Application>Microsoft Office Word</Application>
  <DocSecurity>0</DocSecurity>
  <Lines>20</Lines>
  <Paragraphs>5</Paragraphs>
  <ScaleCrop>false</ScaleCrop>
  <Company/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2021-07-19T10:34:00Z</dcterms:created>
  <dcterms:modified xsi:type="dcterms:W3CDTF">2021-07-19T11:50:00Z</dcterms:modified>
</cp:coreProperties>
</file>